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491" w:rsidRPr="00D0035C" w:rsidRDefault="00F75491" w:rsidP="00F75491">
      <w:pPr>
        <w:spacing w:line="360" w:lineRule="auto"/>
        <w:jc w:val="center"/>
        <w:rPr>
          <w:sz w:val="32"/>
          <w:szCs w:val="32"/>
        </w:rPr>
      </w:pPr>
      <w:r w:rsidRPr="00D0035C">
        <w:rPr>
          <w:sz w:val="32"/>
          <w:szCs w:val="32"/>
        </w:rPr>
        <w:t>Русская православная церковь</w:t>
      </w:r>
    </w:p>
    <w:p w:rsidR="00F75491" w:rsidRPr="00D0035C" w:rsidRDefault="00F75491" w:rsidP="00F75491">
      <w:pPr>
        <w:spacing w:line="360" w:lineRule="auto"/>
        <w:jc w:val="center"/>
        <w:rPr>
          <w:sz w:val="32"/>
          <w:szCs w:val="32"/>
        </w:rPr>
      </w:pPr>
      <w:r w:rsidRPr="00D0035C">
        <w:rPr>
          <w:sz w:val="32"/>
          <w:szCs w:val="32"/>
        </w:rPr>
        <w:t>Иркутская митрополия</w:t>
      </w:r>
    </w:p>
    <w:p w:rsidR="00F75491" w:rsidRPr="00D0035C" w:rsidRDefault="00F75491" w:rsidP="00F75491">
      <w:pPr>
        <w:spacing w:line="360" w:lineRule="auto"/>
        <w:rPr>
          <w:sz w:val="32"/>
          <w:szCs w:val="32"/>
        </w:rPr>
      </w:pPr>
      <w:r w:rsidRPr="00D0035C">
        <w:rPr>
          <w:sz w:val="32"/>
          <w:szCs w:val="32"/>
        </w:rPr>
        <w:t>Приход во имя святого благоверного князя Александра Невского</w:t>
      </w:r>
    </w:p>
    <w:p w:rsidR="00F75491" w:rsidRDefault="00F75491" w:rsidP="00F75491">
      <w:pPr>
        <w:rPr>
          <w:b/>
          <w:sz w:val="40"/>
          <w:szCs w:val="40"/>
        </w:rPr>
      </w:pPr>
    </w:p>
    <w:p w:rsidR="00F75491" w:rsidRDefault="00F75491" w:rsidP="00F75491">
      <w:pPr>
        <w:rPr>
          <w:b/>
          <w:sz w:val="40"/>
          <w:szCs w:val="40"/>
        </w:rPr>
      </w:pPr>
    </w:p>
    <w:p w:rsidR="00F75491" w:rsidRDefault="00F75491" w:rsidP="00F75491">
      <w:pPr>
        <w:rPr>
          <w:b/>
          <w:sz w:val="40"/>
          <w:szCs w:val="40"/>
        </w:rPr>
      </w:pPr>
    </w:p>
    <w:p w:rsidR="00F75491" w:rsidRDefault="00F75491" w:rsidP="00F75491">
      <w:pPr>
        <w:rPr>
          <w:b/>
          <w:sz w:val="40"/>
          <w:szCs w:val="40"/>
        </w:rPr>
      </w:pPr>
    </w:p>
    <w:p w:rsidR="00F75491" w:rsidRDefault="00F75491" w:rsidP="00F75491">
      <w:pPr>
        <w:rPr>
          <w:sz w:val="48"/>
          <w:szCs w:val="48"/>
        </w:rPr>
      </w:pPr>
    </w:p>
    <w:p w:rsidR="00F75491" w:rsidRDefault="00F75491" w:rsidP="00F75491">
      <w:pPr>
        <w:rPr>
          <w:sz w:val="48"/>
          <w:szCs w:val="48"/>
        </w:rPr>
      </w:pPr>
    </w:p>
    <w:p w:rsidR="00F75491" w:rsidRPr="00D0035C" w:rsidRDefault="00F75491" w:rsidP="00F75491">
      <w:pPr>
        <w:rPr>
          <w:sz w:val="48"/>
          <w:szCs w:val="48"/>
        </w:rPr>
      </w:pPr>
    </w:p>
    <w:p w:rsidR="00F75491" w:rsidRPr="00D0035C" w:rsidRDefault="00F75491" w:rsidP="00F75491">
      <w:pPr>
        <w:jc w:val="center"/>
        <w:rPr>
          <w:sz w:val="48"/>
          <w:szCs w:val="48"/>
        </w:rPr>
      </w:pPr>
      <w:r w:rsidRPr="00D0035C">
        <w:rPr>
          <w:sz w:val="48"/>
          <w:szCs w:val="48"/>
        </w:rPr>
        <w:t>Программа по эстетическому воспитанию</w:t>
      </w:r>
    </w:p>
    <w:p w:rsidR="00F75491" w:rsidRPr="00D0035C" w:rsidRDefault="00F75491" w:rsidP="00F75491">
      <w:pPr>
        <w:jc w:val="center"/>
        <w:rPr>
          <w:sz w:val="48"/>
          <w:szCs w:val="48"/>
        </w:rPr>
      </w:pPr>
      <w:r w:rsidRPr="00D0035C">
        <w:rPr>
          <w:sz w:val="48"/>
          <w:szCs w:val="48"/>
        </w:rPr>
        <w:t>учащихся воскресной школы</w:t>
      </w:r>
    </w:p>
    <w:p w:rsidR="00F75491" w:rsidRDefault="00F75491" w:rsidP="00F75491">
      <w:pPr>
        <w:rPr>
          <w:b/>
          <w:sz w:val="40"/>
          <w:szCs w:val="40"/>
        </w:rPr>
      </w:pPr>
    </w:p>
    <w:p w:rsidR="00F75491" w:rsidRDefault="00F75491" w:rsidP="00F75491">
      <w:pPr>
        <w:rPr>
          <w:b/>
          <w:sz w:val="40"/>
          <w:szCs w:val="40"/>
        </w:rPr>
      </w:pPr>
    </w:p>
    <w:p w:rsidR="00F75491" w:rsidRDefault="00F75491" w:rsidP="00F75491">
      <w:pPr>
        <w:rPr>
          <w:b/>
          <w:sz w:val="40"/>
          <w:szCs w:val="40"/>
        </w:rPr>
      </w:pPr>
    </w:p>
    <w:p w:rsidR="00F75491" w:rsidRDefault="00F75491" w:rsidP="00F75491">
      <w:pPr>
        <w:rPr>
          <w:b/>
          <w:sz w:val="40"/>
          <w:szCs w:val="40"/>
        </w:rPr>
      </w:pPr>
    </w:p>
    <w:p w:rsidR="00F75491" w:rsidRDefault="00F75491" w:rsidP="00F75491">
      <w:pPr>
        <w:rPr>
          <w:b/>
          <w:sz w:val="40"/>
          <w:szCs w:val="40"/>
        </w:rPr>
      </w:pPr>
    </w:p>
    <w:p w:rsidR="00F75491" w:rsidRDefault="00F75491" w:rsidP="00F75491">
      <w:pPr>
        <w:rPr>
          <w:b/>
          <w:sz w:val="40"/>
          <w:szCs w:val="40"/>
        </w:rPr>
      </w:pPr>
    </w:p>
    <w:p w:rsidR="00F75491" w:rsidRDefault="00F75491" w:rsidP="00F75491">
      <w:pPr>
        <w:rPr>
          <w:b/>
          <w:sz w:val="40"/>
          <w:szCs w:val="40"/>
        </w:rPr>
      </w:pPr>
    </w:p>
    <w:p w:rsidR="00F75491" w:rsidRPr="00A4025B" w:rsidRDefault="00F75491" w:rsidP="00F75491">
      <w:pPr>
        <w:spacing w:line="360" w:lineRule="auto"/>
        <w:jc w:val="right"/>
        <w:rPr>
          <w:sz w:val="28"/>
          <w:szCs w:val="28"/>
        </w:rPr>
      </w:pPr>
      <w:r>
        <w:rPr>
          <w:sz w:val="28"/>
          <w:szCs w:val="28"/>
        </w:rPr>
        <w:t>С</w:t>
      </w:r>
      <w:r w:rsidRPr="00A4025B">
        <w:rPr>
          <w:sz w:val="28"/>
          <w:szCs w:val="28"/>
        </w:rPr>
        <w:t>оставила педагог</w:t>
      </w:r>
    </w:p>
    <w:p w:rsidR="00F75491" w:rsidRPr="00A4025B" w:rsidRDefault="00F75491" w:rsidP="00F75491">
      <w:pPr>
        <w:spacing w:line="360" w:lineRule="auto"/>
        <w:jc w:val="right"/>
        <w:rPr>
          <w:sz w:val="28"/>
          <w:szCs w:val="28"/>
        </w:rPr>
      </w:pPr>
      <w:r w:rsidRPr="00A4025B">
        <w:rPr>
          <w:sz w:val="28"/>
          <w:szCs w:val="28"/>
        </w:rPr>
        <w:t xml:space="preserve"> музыкального образования</w:t>
      </w:r>
    </w:p>
    <w:p w:rsidR="00F75491" w:rsidRPr="00A4025B" w:rsidRDefault="00F75491" w:rsidP="00F75491">
      <w:pPr>
        <w:spacing w:line="360" w:lineRule="auto"/>
        <w:jc w:val="right"/>
        <w:rPr>
          <w:sz w:val="28"/>
          <w:szCs w:val="28"/>
        </w:rPr>
      </w:pPr>
      <w:r w:rsidRPr="00A4025B">
        <w:rPr>
          <w:sz w:val="28"/>
          <w:szCs w:val="28"/>
        </w:rPr>
        <w:t>Корчак Татьяна Петровна</w:t>
      </w:r>
    </w:p>
    <w:p w:rsidR="00F75491" w:rsidRDefault="00F75491" w:rsidP="00F75491">
      <w:pPr>
        <w:spacing w:line="360" w:lineRule="auto"/>
        <w:jc w:val="right"/>
        <w:rPr>
          <w:sz w:val="28"/>
          <w:szCs w:val="28"/>
        </w:rPr>
      </w:pPr>
      <w:proofErr w:type="gramStart"/>
      <w:r>
        <w:rPr>
          <w:sz w:val="28"/>
          <w:szCs w:val="28"/>
        </w:rPr>
        <w:t>Утверждена</w:t>
      </w:r>
      <w:proofErr w:type="gramEnd"/>
      <w:r>
        <w:rPr>
          <w:sz w:val="28"/>
          <w:szCs w:val="28"/>
        </w:rPr>
        <w:t xml:space="preserve"> педагогическим советом </w:t>
      </w:r>
    </w:p>
    <w:p w:rsidR="00F75491" w:rsidRDefault="00F75491" w:rsidP="00F75491">
      <w:pPr>
        <w:spacing w:line="360" w:lineRule="auto"/>
        <w:jc w:val="right"/>
        <w:rPr>
          <w:sz w:val="28"/>
          <w:szCs w:val="28"/>
        </w:rPr>
      </w:pPr>
      <w:r>
        <w:rPr>
          <w:sz w:val="28"/>
          <w:szCs w:val="28"/>
        </w:rPr>
        <w:t>воскресной школы (Протокол №16 от 21.08.2010г.)</w:t>
      </w:r>
    </w:p>
    <w:p w:rsidR="00F75491" w:rsidRDefault="00F75491" w:rsidP="00F75491">
      <w:pPr>
        <w:spacing w:line="360" w:lineRule="auto"/>
        <w:rPr>
          <w:sz w:val="28"/>
          <w:szCs w:val="28"/>
        </w:rPr>
      </w:pPr>
    </w:p>
    <w:p w:rsidR="00F75491" w:rsidRDefault="00F75491" w:rsidP="00F75491">
      <w:pPr>
        <w:spacing w:line="360" w:lineRule="auto"/>
        <w:rPr>
          <w:sz w:val="28"/>
          <w:szCs w:val="28"/>
        </w:rPr>
      </w:pPr>
    </w:p>
    <w:p w:rsidR="00F75491" w:rsidRDefault="00F75491" w:rsidP="00F75491">
      <w:pPr>
        <w:spacing w:line="360" w:lineRule="auto"/>
        <w:rPr>
          <w:sz w:val="28"/>
          <w:szCs w:val="28"/>
        </w:rPr>
      </w:pPr>
    </w:p>
    <w:p w:rsidR="00F75491" w:rsidRPr="00FE2974" w:rsidRDefault="00F75491" w:rsidP="00F75491">
      <w:pPr>
        <w:spacing w:line="360" w:lineRule="auto"/>
        <w:rPr>
          <w:sz w:val="28"/>
          <w:szCs w:val="28"/>
        </w:rPr>
      </w:pPr>
    </w:p>
    <w:p w:rsidR="00F75491" w:rsidRDefault="00F75491" w:rsidP="00F75491">
      <w:pPr>
        <w:jc w:val="center"/>
        <w:rPr>
          <w:sz w:val="28"/>
          <w:szCs w:val="28"/>
        </w:rPr>
      </w:pPr>
      <w:r w:rsidRPr="00FE2974">
        <w:rPr>
          <w:sz w:val="28"/>
          <w:szCs w:val="28"/>
        </w:rPr>
        <w:t>Иркутск 2010</w:t>
      </w:r>
    </w:p>
    <w:p w:rsidR="00F75491" w:rsidRPr="00A4025B" w:rsidRDefault="00F75491" w:rsidP="00F75491">
      <w:pPr>
        <w:jc w:val="center"/>
        <w:rPr>
          <w:sz w:val="28"/>
          <w:szCs w:val="28"/>
        </w:rPr>
      </w:pPr>
    </w:p>
    <w:p w:rsidR="00F75491" w:rsidRPr="008F2210" w:rsidRDefault="00F75491" w:rsidP="00F75491">
      <w:pPr>
        <w:jc w:val="center"/>
        <w:rPr>
          <w:b/>
          <w:sz w:val="32"/>
          <w:szCs w:val="32"/>
        </w:rPr>
      </w:pPr>
      <w:r w:rsidRPr="00FE2974">
        <w:rPr>
          <w:b/>
          <w:sz w:val="32"/>
          <w:szCs w:val="32"/>
        </w:rPr>
        <w:lastRenderedPageBreak/>
        <w:t>Содержание</w:t>
      </w:r>
    </w:p>
    <w:p w:rsidR="00F75491" w:rsidRPr="00663E6E" w:rsidRDefault="00F75491" w:rsidP="00F75491">
      <w:pPr>
        <w:spacing w:line="360" w:lineRule="auto"/>
        <w:rPr>
          <w:b/>
          <w:sz w:val="28"/>
          <w:szCs w:val="28"/>
        </w:rPr>
      </w:pPr>
      <w:r w:rsidRPr="00663E6E">
        <w:rPr>
          <w:b/>
          <w:sz w:val="28"/>
          <w:szCs w:val="28"/>
        </w:rPr>
        <w:t>Пояснительная записка.</w:t>
      </w:r>
    </w:p>
    <w:p w:rsidR="00F75491" w:rsidRPr="00100C7A" w:rsidRDefault="00F75491" w:rsidP="00F75491">
      <w:pPr>
        <w:spacing w:line="360" w:lineRule="auto"/>
        <w:rPr>
          <w:b/>
          <w:sz w:val="28"/>
          <w:szCs w:val="28"/>
        </w:rPr>
      </w:pPr>
      <w:r w:rsidRPr="00100C7A">
        <w:rPr>
          <w:b/>
          <w:sz w:val="28"/>
          <w:szCs w:val="28"/>
        </w:rPr>
        <w:t>Программа по слушанию музыки:</w:t>
      </w:r>
      <w:r w:rsidRPr="00100C7A">
        <w:rPr>
          <w:b/>
          <w:sz w:val="28"/>
          <w:szCs w:val="28"/>
        </w:rPr>
        <w:tab/>
      </w:r>
    </w:p>
    <w:p w:rsidR="00F75491" w:rsidRPr="00785FB3" w:rsidRDefault="00F75491" w:rsidP="00F75491">
      <w:pPr>
        <w:spacing w:line="360" w:lineRule="auto"/>
        <w:rPr>
          <w:sz w:val="28"/>
          <w:szCs w:val="28"/>
        </w:rPr>
      </w:pPr>
      <w:r>
        <w:rPr>
          <w:sz w:val="28"/>
          <w:szCs w:val="28"/>
        </w:rPr>
        <w:t>Первый и второй год обучения - з</w:t>
      </w:r>
      <w:r w:rsidRPr="00A4025B">
        <w:rPr>
          <w:sz w:val="28"/>
          <w:szCs w:val="28"/>
        </w:rPr>
        <w:t>накомство с классической (</w:t>
      </w:r>
      <w:r>
        <w:rPr>
          <w:sz w:val="28"/>
          <w:szCs w:val="28"/>
        </w:rPr>
        <w:t>24</w:t>
      </w:r>
      <w:r w:rsidRPr="00A4025B">
        <w:rPr>
          <w:sz w:val="28"/>
          <w:szCs w:val="28"/>
        </w:rPr>
        <w:t xml:space="preserve"> часов</w:t>
      </w:r>
      <w:r>
        <w:rPr>
          <w:sz w:val="28"/>
          <w:szCs w:val="28"/>
        </w:rPr>
        <w:t xml:space="preserve"> в год</w:t>
      </w:r>
      <w:r w:rsidRPr="00A4025B">
        <w:rPr>
          <w:sz w:val="28"/>
          <w:szCs w:val="28"/>
        </w:rPr>
        <w:t>)</w:t>
      </w:r>
      <w:r>
        <w:rPr>
          <w:sz w:val="28"/>
          <w:szCs w:val="28"/>
        </w:rPr>
        <w:t xml:space="preserve">, народной (4 часа в год), духовной </w:t>
      </w:r>
      <w:r w:rsidRPr="00A4025B">
        <w:rPr>
          <w:sz w:val="28"/>
          <w:szCs w:val="28"/>
        </w:rPr>
        <w:t>музыкой</w:t>
      </w:r>
      <w:r>
        <w:rPr>
          <w:sz w:val="28"/>
          <w:szCs w:val="28"/>
        </w:rPr>
        <w:t xml:space="preserve"> (2 часа в год);</w:t>
      </w:r>
    </w:p>
    <w:p w:rsidR="00F75491" w:rsidRPr="000D35FF" w:rsidRDefault="00F75491" w:rsidP="00F75491">
      <w:pPr>
        <w:spacing w:line="360" w:lineRule="auto"/>
        <w:rPr>
          <w:sz w:val="28"/>
          <w:szCs w:val="28"/>
        </w:rPr>
      </w:pPr>
      <w:r w:rsidRPr="000D35FF">
        <w:rPr>
          <w:sz w:val="28"/>
          <w:szCs w:val="28"/>
        </w:rPr>
        <w:t xml:space="preserve">Третий </w:t>
      </w:r>
      <w:r>
        <w:rPr>
          <w:sz w:val="28"/>
          <w:szCs w:val="28"/>
        </w:rPr>
        <w:t xml:space="preserve">и четвертый </w:t>
      </w:r>
      <w:r w:rsidRPr="000D35FF">
        <w:rPr>
          <w:sz w:val="28"/>
          <w:szCs w:val="28"/>
        </w:rPr>
        <w:t>год обучения</w:t>
      </w:r>
      <w:proofErr w:type="gramStart"/>
      <w:r w:rsidRPr="000D35FF">
        <w:rPr>
          <w:sz w:val="28"/>
          <w:szCs w:val="28"/>
        </w:rPr>
        <w:t>.</w:t>
      </w:r>
      <w:proofErr w:type="gramEnd"/>
      <w:r w:rsidRPr="000D35FF">
        <w:rPr>
          <w:sz w:val="28"/>
          <w:szCs w:val="28"/>
        </w:rPr>
        <w:t xml:space="preserve"> </w:t>
      </w:r>
      <w:r>
        <w:rPr>
          <w:sz w:val="28"/>
          <w:szCs w:val="28"/>
        </w:rPr>
        <w:t xml:space="preserve">– </w:t>
      </w:r>
      <w:proofErr w:type="gramStart"/>
      <w:r>
        <w:rPr>
          <w:sz w:val="28"/>
          <w:szCs w:val="28"/>
        </w:rPr>
        <w:t>з</w:t>
      </w:r>
      <w:proofErr w:type="gramEnd"/>
      <w:r w:rsidRPr="00A4025B">
        <w:rPr>
          <w:sz w:val="28"/>
          <w:szCs w:val="28"/>
        </w:rPr>
        <w:t>накомство с классической (</w:t>
      </w:r>
      <w:r>
        <w:rPr>
          <w:sz w:val="28"/>
          <w:szCs w:val="28"/>
        </w:rPr>
        <w:t>22 часа</w:t>
      </w:r>
      <w:r w:rsidRPr="00A4025B">
        <w:rPr>
          <w:sz w:val="28"/>
          <w:szCs w:val="28"/>
        </w:rPr>
        <w:t>)</w:t>
      </w:r>
      <w:r>
        <w:rPr>
          <w:sz w:val="28"/>
          <w:szCs w:val="28"/>
        </w:rPr>
        <w:t xml:space="preserve">, народной (4 часа), духовной </w:t>
      </w:r>
      <w:r w:rsidRPr="00A4025B">
        <w:rPr>
          <w:sz w:val="28"/>
          <w:szCs w:val="28"/>
        </w:rPr>
        <w:t>музыкой</w:t>
      </w:r>
      <w:r>
        <w:rPr>
          <w:sz w:val="28"/>
          <w:szCs w:val="28"/>
        </w:rPr>
        <w:t xml:space="preserve"> (4 часа).</w:t>
      </w:r>
    </w:p>
    <w:p w:rsidR="00F75491" w:rsidRPr="000D35FF" w:rsidRDefault="00F75491" w:rsidP="00F75491">
      <w:pPr>
        <w:spacing w:line="360" w:lineRule="auto"/>
        <w:rPr>
          <w:sz w:val="28"/>
          <w:szCs w:val="28"/>
        </w:rPr>
      </w:pPr>
      <w:r w:rsidRPr="000D35FF">
        <w:rPr>
          <w:sz w:val="28"/>
          <w:szCs w:val="28"/>
        </w:rPr>
        <w:t xml:space="preserve">Пятый </w:t>
      </w:r>
      <w:r>
        <w:rPr>
          <w:sz w:val="28"/>
          <w:szCs w:val="28"/>
        </w:rPr>
        <w:t xml:space="preserve"> и шестой </w:t>
      </w:r>
      <w:r w:rsidRPr="000D35FF">
        <w:rPr>
          <w:sz w:val="28"/>
          <w:szCs w:val="28"/>
        </w:rPr>
        <w:t>год обучения</w:t>
      </w:r>
      <w:r>
        <w:rPr>
          <w:sz w:val="28"/>
          <w:szCs w:val="28"/>
        </w:rPr>
        <w:t xml:space="preserve"> - з</w:t>
      </w:r>
      <w:r w:rsidRPr="00A4025B">
        <w:rPr>
          <w:sz w:val="28"/>
          <w:szCs w:val="28"/>
        </w:rPr>
        <w:t>накомство с классической (</w:t>
      </w:r>
      <w:r>
        <w:rPr>
          <w:sz w:val="28"/>
          <w:szCs w:val="28"/>
        </w:rPr>
        <w:t>20 часа</w:t>
      </w:r>
      <w:r w:rsidRPr="00A4025B">
        <w:rPr>
          <w:sz w:val="28"/>
          <w:szCs w:val="28"/>
        </w:rPr>
        <w:t>)</w:t>
      </w:r>
      <w:r>
        <w:rPr>
          <w:sz w:val="28"/>
          <w:szCs w:val="28"/>
        </w:rPr>
        <w:t xml:space="preserve">, народной (4 часа), духовной </w:t>
      </w:r>
      <w:r w:rsidRPr="00A4025B">
        <w:rPr>
          <w:sz w:val="28"/>
          <w:szCs w:val="28"/>
        </w:rPr>
        <w:t>музыкой</w:t>
      </w:r>
      <w:r>
        <w:rPr>
          <w:sz w:val="28"/>
          <w:szCs w:val="28"/>
        </w:rPr>
        <w:t xml:space="preserve"> (6 часа).</w:t>
      </w:r>
    </w:p>
    <w:p w:rsidR="00F75491" w:rsidRPr="000D35FF" w:rsidRDefault="00F75491" w:rsidP="00F75491">
      <w:pPr>
        <w:spacing w:line="360" w:lineRule="auto"/>
        <w:rPr>
          <w:sz w:val="28"/>
          <w:szCs w:val="28"/>
        </w:rPr>
      </w:pPr>
      <w:r w:rsidRPr="000D35FF">
        <w:rPr>
          <w:sz w:val="28"/>
          <w:szCs w:val="28"/>
        </w:rPr>
        <w:t xml:space="preserve">Седьмой </w:t>
      </w:r>
      <w:r>
        <w:rPr>
          <w:sz w:val="28"/>
          <w:szCs w:val="28"/>
        </w:rPr>
        <w:t xml:space="preserve"> и восьмой год обучения - </w:t>
      </w:r>
      <w:r w:rsidRPr="000D35FF">
        <w:rPr>
          <w:sz w:val="28"/>
          <w:szCs w:val="28"/>
        </w:rPr>
        <w:t xml:space="preserve"> </w:t>
      </w:r>
      <w:r>
        <w:rPr>
          <w:sz w:val="28"/>
          <w:szCs w:val="28"/>
        </w:rPr>
        <w:t>з</w:t>
      </w:r>
      <w:r w:rsidRPr="00A4025B">
        <w:rPr>
          <w:sz w:val="28"/>
          <w:szCs w:val="28"/>
        </w:rPr>
        <w:t>накомство с классической (</w:t>
      </w:r>
      <w:r>
        <w:rPr>
          <w:sz w:val="28"/>
          <w:szCs w:val="28"/>
        </w:rPr>
        <w:t>18 часа</w:t>
      </w:r>
      <w:r w:rsidRPr="00A4025B">
        <w:rPr>
          <w:sz w:val="28"/>
          <w:szCs w:val="28"/>
        </w:rPr>
        <w:t>)</w:t>
      </w:r>
      <w:r>
        <w:rPr>
          <w:sz w:val="28"/>
          <w:szCs w:val="28"/>
        </w:rPr>
        <w:t xml:space="preserve">, народной (2 часа), духовной </w:t>
      </w:r>
      <w:r w:rsidRPr="00A4025B">
        <w:rPr>
          <w:sz w:val="28"/>
          <w:szCs w:val="28"/>
        </w:rPr>
        <w:t>музыкой</w:t>
      </w:r>
      <w:r>
        <w:rPr>
          <w:sz w:val="28"/>
          <w:szCs w:val="28"/>
        </w:rPr>
        <w:t xml:space="preserve"> (10 часа).</w:t>
      </w:r>
    </w:p>
    <w:p w:rsidR="00F75491" w:rsidRPr="00A4025B" w:rsidRDefault="00F75491" w:rsidP="00F75491">
      <w:pPr>
        <w:spacing w:line="360" w:lineRule="auto"/>
        <w:ind w:firstLine="709"/>
        <w:jc w:val="center"/>
        <w:rPr>
          <w:b/>
          <w:sz w:val="28"/>
          <w:szCs w:val="28"/>
        </w:rPr>
      </w:pPr>
      <w:r w:rsidRPr="00A4025B">
        <w:rPr>
          <w:b/>
          <w:sz w:val="28"/>
          <w:szCs w:val="28"/>
        </w:rPr>
        <w:t>Пояснительная записка</w:t>
      </w:r>
    </w:p>
    <w:p w:rsidR="00F75491" w:rsidRPr="00A4025B" w:rsidRDefault="00F75491" w:rsidP="00F75491">
      <w:pPr>
        <w:spacing w:line="360" w:lineRule="auto"/>
        <w:ind w:firstLine="709"/>
        <w:jc w:val="both"/>
        <w:rPr>
          <w:sz w:val="28"/>
          <w:szCs w:val="28"/>
        </w:rPr>
      </w:pPr>
      <w:r w:rsidRPr="00A4025B">
        <w:rPr>
          <w:sz w:val="28"/>
          <w:szCs w:val="28"/>
        </w:rPr>
        <w:t xml:space="preserve">Одна из ведущих целей программы – формирование основ личностной культуры дошкольника, школьника. </w:t>
      </w:r>
      <w:proofErr w:type="gramStart"/>
      <w:r w:rsidRPr="00A4025B">
        <w:rPr>
          <w:sz w:val="28"/>
          <w:szCs w:val="28"/>
        </w:rPr>
        <w:t>Важное значение</w:t>
      </w:r>
      <w:proofErr w:type="gramEnd"/>
      <w:r w:rsidRPr="00A4025B">
        <w:rPr>
          <w:sz w:val="28"/>
          <w:szCs w:val="28"/>
        </w:rPr>
        <w:t xml:space="preserve"> в формировании личности ребенка имеет эстетическое воспитание и развитие, которое должно помогать духовному росту ребенка. Понятие «эстетическое воспитание» тесно связано с понятием «духовно-нравственное воспитание». </w:t>
      </w:r>
      <w:proofErr w:type="gramStart"/>
      <w:r w:rsidRPr="00A4025B">
        <w:rPr>
          <w:sz w:val="28"/>
          <w:szCs w:val="28"/>
        </w:rPr>
        <w:t>Эстетическое развитие, в свою очередь, основывается на разных видах искусства: музыкального (пение, слушание классической, народной, а также духовной музыки), изобразительного (знакомство с произведениями классической живописи, с иллюстрациями книг художников-графиков, архитектуры), театрального (детская театрализованная деятельность).</w:t>
      </w:r>
      <w:proofErr w:type="gramEnd"/>
      <w:r w:rsidRPr="00A4025B">
        <w:rPr>
          <w:sz w:val="28"/>
          <w:szCs w:val="28"/>
        </w:rPr>
        <w:t xml:space="preserve"> Известный педагог В.А. Сухомлинский, рассматривая вопросы эстетического воспитания, особое внимание обращал на формирование личности в атмосфере высокой культуры чувств и мысли. Восприятие, осмысливание красоты, по его мнению, - это основа, стержень эстетической культуры, без которой чувства остаются глухими ко всему прекрасному.</w:t>
      </w:r>
    </w:p>
    <w:p w:rsidR="00F75491" w:rsidRPr="00A4025B" w:rsidRDefault="00F75491" w:rsidP="00F75491">
      <w:pPr>
        <w:spacing w:line="360" w:lineRule="auto"/>
        <w:ind w:firstLine="709"/>
        <w:jc w:val="both"/>
        <w:rPr>
          <w:sz w:val="28"/>
          <w:szCs w:val="28"/>
        </w:rPr>
      </w:pPr>
      <w:r w:rsidRPr="00A4025B">
        <w:rPr>
          <w:sz w:val="28"/>
          <w:szCs w:val="28"/>
        </w:rPr>
        <w:t xml:space="preserve">Познавая красоту окружающего мира, ребенок испытывает положительные эмоции, на основе которых и возникают более глубокие чувства: радости, сопереживания. Формируются образные представления, </w:t>
      </w:r>
      <w:r w:rsidRPr="00A4025B">
        <w:rPr>
          <w:sz w:val="28"/>
          <w:szCs w:val="28"/>
        </w:rPr>
        <w:lastRenderedPageBreak/>
        <w:t xml:space="preserve">развивается мышление, воображение. </w:t>
      </w:r>
      <w:proofErr w:type="gramStart"/>
      <w:r w:rsidRPr="00A4025B">
        <w:rPr>
          <w:sz w:val="28"/>
          <w:szCs w:val="28"/>
        </w:rPr>
        <w:t>Все эти процессы вызывают у детей стремление передать воспринятые впечатления, запечатлеть те предметы и явления, которые им понравились, вызвали у них желание поделиться своими переживаниями с близкими, у них пробуждается и развивается созидательная активность, формируются творческие возможности.</w:t>
      </w:r>
      <w:proofErr w:type="gramEnd"/>
      <w:r w:rsidRPr="00A4025B">
        <w:rPr>
          <w:sz w:val="28"/>
          <w:szCs w:val="28"/>
        </w:rPr>
        <w:t xml:space="preserve"> Осуществляемое целенаправленное эстетическое воспитание обеспечивает полноценное психическое развитие. Это эстетическое восприятие, образные представления, воображение, мышление, память, внимание, воля. Эстетическое воспитание помогает становлению основных качеств личности: активности, самостоятельности, трудолюбия. Все названные психические процессы и качества личности необходимы не только для успешного творчества, но и для познавательной, трудовой, учебной деятельности. Важным принципом программы является принцип взаимосвязи обучения и развития. Обучение носит развивающий характер – такое обучение способствует эстетическому, нравственному и интеллектуальному развитию детей и школьников.</w:t>
      </w:r>
    </w:p>
    <w:p w:rsidR="00F75491" w:rsidRPr="00A4025B" w:rsidRDefault="00F75491" w:rsidP="00F75491">
      <w:pPr>
        <w:spacing w:line="360" w:lineRule="auto"/>
        <w:ind w:firstLine="709"/>
        <w:jc w:val="both"/>
        <w:rPr>
          <w:sz w:val="28"/>
          <w:szCs w:val="28"/>
        </w:rPr>
      </w:pPr>
      <w:r w:rsidRPr="00A4025B">
        <w:rPr>
          <w:sz w:val="28"/>
          <w:szCs w:val="28"/>
        </w:rPr>
        <w:t xml:space="preserve">Еще одним важным принципом программы является принцип интеграции разных видов искусства во время занятий. Так, например, при слушании классических музыкальных произведений русских и советских композиторов для более полного и глубокого восприятия используются репродукции картин русских художников или просто иллюстрации. </w:t>
      </w:r>
    </w:p>
    <w:p w:rsidR="00F75491" w:rsidRDefault="00F75491" w:rsidP="00F75491">
      <w:pPr>
        <w:spacing w:line="360" w:lineRule="auto"/>
        <w:ind w:firstLine="709"/>
        <w:jc w:val="both"/>
        <w:rPr>
          <w:sz w:val="28"/>
          <w:szCs w:val="28"/>
        </w:rPr>
      </w:pPr>
      <w:r w:rsidRPr="00A4025B">
        <w:rPr>
          <w:sz w:val="28"/>
          <w:szCs w:val="28"/>
        </w:rPr>
        <w:t>В интеграции один из видов искусства выступает в роли стержневого, другой помогает более широкому и глубокому осм</w:t>
      </w:r>
      <w:r>
        <w:rPr>
          <w:sz w:val="28"/>
          <w:szCs w:val="28"/>
        </w:rPr>
        <w:t>ыслению художественных образов.</w:t>
      </w:r>
    </w:p>
    <w:p w:rsidR="00F75491" w:rsidRPr="00A4025B" w:rsidRDefault="00F75491" w:rsidP="00F75491">
      <w:pPr>
        <w:spacing w:line="360" w:lineRule="auto"/>
        <w:ind w:firstLine="709"/>
        <w:jc w:val="both"/>
        <w:rPr>
          <w:sz w:val="28"/>
          <w:szCs w:val="28"/>
        </w:rPr>
      </w:pPr>
      <w:r w:rsidRPr="00A4025B">
        <w:rPr>
          <w:sz w:val="28"/>
          <w:szCs w:val="28"/>
        </w:rPr>
        <w:t>В условиях</w:t>
      </w:r>
      <w:r>
        <w:rPr>
          <w:sz w:val="28"/>
          <w:szCs w:val="28"/>
        </w:rPr>
        <w:t xml:space="preserve"> нашей воскресной школы</w:t>
      </w:r>
      <w:r w:rsidRPr="00A4025B">
        <w:rPr>
          <w:sz w:val="28"/>
          <w:szCs w:val="28"/>
        </w:rPr>
        <w:t xml:space="preserve"> возможно проведение музыкальных занятий. Занятия проводятся в четырех следующих возрастных группах: 4-5 лет, 6-7 лет, 8-9 лет, 10-11 лет. </w:t>
      </w:r>
    </w:p>
    <w:p w:rsidR="00F75491" w:rsidRPr="00A4025B" w:rsidRDefault="00F75491" w:rsidP="00F75491">
      <w:pPr>
        <w:spacing w:line="360" w:lineRule="auto"/>
        <w:ind w:firstLine="709"/>
        <w:jc w:val="both"/>
        <w:rPr>
          <w:sz w:val="28"/>
          <w:szCs w:val="28"/>
        </w:rPr>
      </w:pPr>
      <w:r w:rsidRPr="00A4025B">
        <w:rPr>
          <w:sz w:val="28"/>
          <w:szCs w:val="28"/>
        </w:rPr>
        <w:t xml:space="preserve"> Программа рассчитана на 8 лет обучения по 32 учебных часа в году (1 раз в неделю). </w:t>
      </w:r>
    </w:p>
    <w:p w:rsidR="00F75491" w:rsidRPr="00A4025B" w:rsidRDefault="00F75491" w:rsidP="00F75491">
      <w:pPr>
        <w:spacing w:line="360" w:lineRule="auto"/>
        <w:ind w:firstLine="709"/>
        <w:jc w:val="both"/>
        <w:rPr>
          <w:sz w:val="28"/>
          <w:szCs w:val="28"/>
        </w:rPr>
      </w:pPr>
      <w:r w:rsidRPr="00A4025B">
        <w:rPr>
          <w:sz w:val="28"/>
          <w:szCs w:val="28"/>
        </w:rPr>
        <w:t>Занятие включает в себя следующие разделы:</w:t>
      </w:r>
    </w:p>
    <w:p w:rsidR="00F75491" w:rsidRPr="00A4025B" w:rsidRDefault="00F75491" w:rsidP="00F75491">
      <w:pPr>
        <w:numPr>
          <w:ilvl w:val="0"/>
          <w:numId w:val="2"/>
        </w:numPr>
        <w:spacing w:line="360" w:lineRule="auto"/>
        <w:ind w:left="0"/>
        <w:jc w:val="both"/>
        <w:rPr>
          <w:sz w:val="28"/>
          <w:szCs w:val="28"/>
        </w:rPr>
      </w:pPr>
      <w:r w:rsidRPr="00A4025B">
        <w:rPr>
          <w:b/>
          <w:sz w:val="28"/>
          <w:szCs w:val="28"/>
        </w:rPr>
        <w:lastRenderedPageBreak/>
        <w:t>Пение</w:t>
      </w:r>
      <w:r w:rsidRPr="00A4025B">
        <w:rPr>
          <w:sz w:val="28"/>
          <w:szCs w:val="28"/>
        </w:rPr>
        <w:t xml:space="preserve"> - один из самых любимых детьми видов музыкальной деятельности, оно способствует развитию певческих навыков, музыкального слуха. Благодаря словесному тексту, песня доступнее детям по содержанию, чем любой другой музыкальный жанр. Пение в хоре объединяет детей, создает условия для их эмоционального музыкального общения. Дети поют  народные, современные, духовные песни, песни о церковных праздниках: Рождество, Пасха, а также к приходским праздникам День семьи и День православной книги, песни о природе, о животных и т.п. Дети учатся брать дыхание перед началом песни, между музыкальными фразами произносить отчетливо слова, всем одновременно начинать и заканчивать песню, петь без крика, не отрывать окончание музыкальной фразы, заканчивать мягко, постепенно ослабляя звучание. </w:t>
      </w:r>
    </w:p>
    <w:p w:rsidR="00F75491" w:rsidRPr="00A4025B" w:rsidRDefault="00F75491" w:rsidP="00F75491">
      <w:pPr>
        <w:numPr>
          <w:ilvl w:val="0"/>
          <w:numId w:val="2"/>
        </w:numPr>
        <w:spacing w:line="360" w:lineRule="auto"/>
        <w:ind w:left="0"/>
        <w:jc w:val="both"/>
        <w:rPr>
          <w:sz w:val="28"/>
          <w:szCs w:val="28"/>
        </w:rPr>
      </w:pPr>
      <w:r w:rsidRPr="00A4025B">
        <w:rPr>
          <w:b/>
          <w:sz w:val="28"/>
          <w:szCs w:val="28"/>
        </w:rPr>
        <w:t>Слушание музыки</w:t>
      </w:r>
      <w:r w:rsidRPr="00A4025B">
        <w:rPr>
          <w:sz w:val="28"/>
          <w:szCs w:val="28"/>
        </w:rPr>
        <w:t xml:space="preserve"> классической, народной, духовной. </w:t>
      </w:r>
    </w:p>
    <w:p w:rsidR="00F75491" w:rsidRPr="00A4025B" w:rsidRDefault="00F75491" w:rsidP="00F75491">
      <w:pPr>
        <w:spacing w:line="360" w:lineRule="auto"/>
        <w:ind w:firstLine="709"/>
        <w:jc w:val="both"/>
        <w:rPr>
          <w:sz w:val="28"/>
          <w:szCs w:val="28"/>
        </w:rPr>
      </w:pPr>
      <w:r w:rsidRPr="00A4025B">
        <w:rPr>
          <w:sz w:val="28"/>
          <w:szCs w:val="28"/>
        </w:rPr>
        <w:t xml:space="preserve">В дошкольном возрасте у детей особенно ярко выражено образное мышление. Поэтому дети, слушая музыку, рассматривают иллюстрации или репродукции, а также могут выполнять различные движения (по системе Карла </w:t>
      </w:r>
      <w:proofErr w:type="spellStart"/>
      <w:r w:rsidRPr="00A4025B">
        <w:rPr>
          <w:sz w:val="28"/>
          <w:szCs w:val="28"/>
        </w:rPr>
        <w:t>Орфа</w:t>
      </w:r>
      <w:proofErr w:type="spellEnd"/>
      <w:r w:rsidRPr="00A4025B">
        <w:rPr>
          <w:sz w:val="28"/>
          <w:szCs w:val="28"/>
        </w:rPr>
        <w:t xml:space="preserve"> – австрийский композитор и педагог). Для лучшего восприятия музыки нужно включать наибольшее количество анализаторов. Поэтому раздаем в руки детям какие-нибудь предметы: ленточки, платочки, султанчики, бумажные флажки и т.п. С ними ребята двигаются под музыку совершенно произвольно. Это помогает им концентрировать свое внимание, слышать произведение. Дети учатся определять характер произведения. Чтобы помочь детям раскрыть содержание произведения, можно слушание подкреплять просмотром иллюстраций, или репродукций картин русских художников: В.Васнецов, И. Шишкин, И. Левитан, И. Репин. </w:t>
      </w:r>
    </w:p>
    <w:p w:rsidR="00F75491" w:rsidRPr="00A4025B" w:rsidRDefault="00F75491" w:rsidP="00F75491">
      <w:pPr>
        <w:spacing w:line="360" w:lineRule="auto"/>
        <w:ind w:firstLine="709"/>
        <w:jc w:val="both"/>
        <w:rPr>
          <w:sz w:val="28"/>
          <w:szCs w:val="28"/>
        </w:rPr>
      </w:pPr>
      <w:r w:rsidRPr="00A4025B">
        <w:rPr>
          <w:sz w:val="28"/>
          <w:szCs w:val="28"/>
        </w:rPr>
        <w:t xml:space="preserve">В школьном возрасте важно продолжить формировать устойчивый интерес к слушанию музыки, учить детей давать развернутые характеристики эмоционально-образному содержанию произведений различных жанров, давать характеристику средствам музыкальной выразительности. Стараться побуждать учеников к поиску новых знаний о мире прекрасного: показать </w:t>
      </w:r>
      <w:r w:rsidRPr="00A4025B">
        <w:rPr>
          <w:sz w:val="28"/>
          <w:szCs w:val="28"/>
        </w:rPr>
        <w:lastRenderedPageBreak/>
        <w:t>связи музыки и литературы, музыки и кино, музыки и живописи. В этом возрасте начинается углубленное знакомство с песнопениями литургии и всенощного бдения.</w:t>
      </w:r>
    </w:p>
    <w:p w:rsidR="00F75491" w:rsidRPr="00A4025B" w:rsidRDefault="00F75491" w:rsidP="00F75491">
      <w:pPr>
        <w:numPr>
          <w:ilvl w:val="0"/>
          <w:numId w:val="2"/>
        </w:numPr>
        <w:spacing w:line="360" w:lineRule="auto"/>
        <w:ind w:left="0"/>
        <w:jc w:val="both"/>
        <w:rPr>
          <w:sz w:val="28"/>
          <w:szCs w:val="28"/>
        </w:rPr>
      </w:pPr>
      <w:r w:rsidRPr="00A4025B">
        <w:rPr>
          <w:b/>
          <w:sz w:val="28"/>
          <w:szCs w:val="28"/>
        </w:rPr>
        <w:t>Игра на детских шумовых музыкальных</w:t>
      </w:r>
      <w:r w:rsidRPr="00A4025B">
        <w:rPr>
          <w:sz w:val="28"/>
          <w:szCs w:val="28"/>
        </w:rPr>
        <w:t xml:space="preserve"> инструментах (детский оркестр для дошкольников). </w:t>
      </w:r>
      <w:proofErr w:type="gramStart"/>
      <w:r w:rsidRPr="00A4025B">
        <w:rPr>
          <w:sz w:val="28"/>
          <w:szCs w:val="28"/>
        </w:rPr>
        <w:t>Каждому ребенку даем музыкальные инструменты: колокольчик, бубенцы, трещотки, бубны, ложки, треугольники и т.п.</w:t>
      </w:r>
      <w:proofErr w:type="gramEnd"/>
      <w:r w:rsidRPr="00A4025B">
        <w:rPr>
          <w:sz w:val="28"/>
          <w:szCs w:val="28"/>
        </w:rPr>
        <w:t xml:space="preserve"> Музыкальный руководитель исполняет мелодию на фортепиано, дети в такт музыки в определенном порядке подыгрывают. Хорошее чувство ритма – показатель развитого интеллекта. Дети учатся определять по слуху тембр таких инструментов, как фортепиано, балалайка, скрипка, баян, музицировать всей группой на детских шумовых инструментах. Каждый ребенок должен знать партию своего инструмента, где вступать и где заканчивать, когда вступать всем вместе и т.п.</w:t>
      </w:r>
    </w:p>
    <w:p w:rsidR="00F75491" w:rsidRPr="00A4025B" w:rsidRDefault="00F75491" w:rsidP="00F75491">
      <w:pPr>
        <w:numPr>
          <w:ilvl w:val="0"/>
          <w:numId w:val="2"/>
        </w:numPr>
        <w:spacing w:line="360" w:lineRule="auto"/>
        <w:ind w:left="0"/>
        <w:jc w:val="both"/>
        <w:rPr>
          <w:sz w:val="28"/>
          <w:szCs w:val="28"/>
        </w:rPr>
      </w:pPr>
      <w:r w:rsidRPr="00223A41">
        <w:rPr>
          <w:b/>
          <w:sz w:val="28"/>
          <w:szCs w:val="28"/>
        </w:rPr>
        <w:t>И</w:t>
      </w:r>
      <w:r w:rsidRPr="00223A41">
        <w:rPr>
          <w:b/>
          <w:sz w:val="28"/>
          <w:szCs w:val="28"/>
          <w:lang w:eastAsia="en-US"/>
        </w:rPr>
        <w:t>гры с музыкальным сопровождением</w:t>
      </w:r>
      <w:r>
        <w:rPr>
          <w:sz w:val="28"/>
          <w:szCs w:val="28"/>
          <w:lang w:eastAsia="en-US"/>
        </w:rPr>
        <w:t xml:space="preserve"> </w:t>
      </w:r>
      <w:r>
        <w:rPr>
          <w:sz w:val="28"/>
          <w:szCs w:val="28"/>
        </w:rPr>
        <w:t>(для дошкольников)</w:t>
      </w:r>
      <w:r w:rsidRPr="00A4025B">
        <w:rPr>
          <w:sz w:val="28"/>
          <w:szCs w:val="28"/>
        </w:rPr>
        <w:t xml:space="preserve"> </w:t>
      </w:r>
      <w:r>
        <w:rPr>
          <w:sz w:val="28"/>
          <w:szCs w:val="28"/>
        </w:rPr>
        <w:t xml:space="preserve">- </w:t>
      </w:r>
      <w:r>
        <w:rPr>
          <w:sz w:val="28"/>
          <w:szCs w:val="28"/>
          <w:lang w:eastAsia="en-US"/>
        </w:rPr>
        <w:t xml:space="preserve">это и хороводные, и музыкальные, и игры-драматизации. </w:t>
      </w:r>
      <w:r w:rsidRPr="00A4025B">
        <w:rPr>
          <w:sz w:val="28"/>
          <w:szCs w:val="28"/>
        </w:rPr>
        <w:t xml:space="preserve">Игра - основной вид деятельности детей дошкольного возраста. В игре формируются коммуникативные навыки, решаются нравственные задачи во взаимоотношениях между детьми. </w:t>
      </w:r>
      <w:r>
        <w:rPr>
          <w:sz w:val="28"/>
          <w:szCs w:val="28"/>
          <w:lang w:eastAsia="en-US"/>
        </w:rPr>
        <w:t xml:space="preserve">Правильно организованные совместные игры помогают преодолеть детский эгоцентризм, характерный для этого возраста. </w:t>
      </w:r>
      <w:r w:rsidRPr="00A4025B">
        <w:rPr>
          <w:sz w:val="28"/>
          <w:szCs w:val="28"/>
        </w:rPr>
        <w:t>В этих играх дети учатся различать контрастные части музыки, правильно реагировать на смену характера музыки, испытывают положительные эмоции.</w:t>
      </w:r>
    </w:p>
    <w:p w:rsidR="00F75491" w:rsidRPr="00A4025B" w:rsidRDefault="00F75491" w:rsidP="00F75491">
      <w:pPr>
        <w:spacing w:line="360" w:lineRule="auto"/>
        <w:ind w:firstLine="709"/>
        <w:jc w:val="both"/>
        <w:rPr>
          <w:sz w:val="28"/>
          <w:szCs w:val="28"/>
        </w:rPr>
      </w:pPr>
    </w:p>
    <w:p w:rsidR="00F75491" w:rsidRPr="00375CB4" w:rsidRDefault="00F75491" w:rsidP="00375CB4">
      <w:pPr>
        <w:spacing w:line="360" w:lineRule="auto"/>
        <w:ind w:firstLine="709"/>
        <w:jc w:val="center"/>
        <w:rPr>
          <w:b/>
          <w:sz w:val="32"/>
          <w:szCs w:val="32"/>
        </w:rPr>
      </w:pPr>
      <w:r w:rsidRPr="00375CB4">
        <w:rPr>
          <w:b/>
          <w:sz w:val="32"/>
          <w:szCs w:val="32"/>
        </w:rPr>
        <w:t>Программа по слушанию музыки</w:t>
      </w:r>
      <w:bookmarkStart w:id="0" w:name="_Toc315028587"/>
    </w:p>
    <w:p w:rsidR="00F75491" w:rsidRDefault="00F75491" w:rsidP="00375CB4">
      <w:pPr>
        <w:spacing w:line="360" w:lineRule="auto"/>
        <w:jc w:val="center"/>
        <w:rPr>
          <w:b/>
          <w:sz w:val="28"/>
          <w:szCs w:val="28"/>
        </w:rPr>
      </w:pPr>
      <w:r w:rsidRPr="00A4025B">
        <w:rPr>
          <w:b/>
          <w:sz w:val="28"/>
          <w:szCs w:val="28"/>
        </w:rPr>
        <w:t xml:space="preserve">Первый год обучения </w:t>
      </w:r>
      <w:bookmarkEnd w:id="0"/>
    </w:p>
    <w:p w:rsidR="00375CB4" w:rsidRPr="00CE4F87" w:rsidRDefault="00375CB4" w:rsidP="00375CB4">
      <w:pPr>
        <w:spacing w:line="360" w:lineRule="auto"/>
        <w:rPr>
          <w:sz w:val="28"/>
          <w:szCs w:val="28"/>
        </w:rPr>
      </w:pPr>
      <w:r>
        <w:rPr>
          <w:b/>
          <w:sz w:val="28"/>
          <w:szCs w:val="28"/>
        </w:rPr>
        <w:t>Классическая музыка (24 часа):</w:t>
      </w:r>
    </w:p>
    <w:p w:rsidR="00F75491" w:rsidRPr="00A4025B" w:rsidRDefault="00F75491" w:rsidP="00F75491">
      <w:pPr>
        <w:pStyle w:val="2"/>
        <w:numPr>
          <w:ilvl w:val="1"/>
          <w:numId w:val="3"/>
        </w:numPr>
        <w:spacing w:before="0" w:after="0" w:line="360" w:lineRule="auto"/>
        <w:ind w:left="0"/>
        <w:jc w:val="both"/>
        <w:rPr>
          <w:rFonts w:ascii="Times New Roman" w:hAnsi="Times New Roman" w:cs="Times New Roman"/>
        </w:rPr>
      </w:pPr>
      <w:bookmarkStart w:id="1" w:name="_Toc315028588"/>
      <w:r w:rsidRPr="00A4025B">
        <w:rPr>
          <w:rFonts w:ascii="Times New Roman" w:hAnsi="Times New Roman" w:cs="Times New Roman"/>
        </w:rPr>
        <w:t>Знакомство с классической музыкой (6 часов).</w:t>
      </w:r>
      <w:bookmarkEnd w:id="1"/>
    </w:p>
    <w:p w:rsidR="00F75491" w:rsidRPr="00A4025B" w:rsidRDefault="00F75491" w:rsidP="00F75491">
      <w:pPr>
        <w:spacing w:line="360" w:lineRule="auto"/>
        <w:jc w:val="both"/>
        <w:rPr>
          <w:bCs/>
          <w:sz w:val="28"/>
          <w:szCs w:val="28"/>
        </w:rPr>
      </w:pPr>
      <w:r w:rsidRPr="00A4025B">
        <w:rPr>
          <w:bCs/>
          <w:sz w:val="28"/>
          <w:szCs w:val="28"/>
        </w:rPr>
        <w:t xml:space="preserve">А. </w:t>
      </w:r>
      <w:proofErr w:type="spellStart"/>
      <w:r w:rsidRPr="00A4025B">
        <w:rPr>
          <w:bCs/>
          <w:sz w:val="28"/>
          <w:szCs w:val="28"/>
        </w:rPr>
        <w:t>Вивальди</w:t>
      </w:r>
      <w:proofErr w:type="spellEnd"/>
      <w:r w:rsidRPr="00A4025B">
        <w:rPr>
          <w:bCs/>
          <w:sz w:val="28"/>
          <w:szCs w:val="28"/>
        </w:rPr>
        <w:t>, сюита «Времена года», «Осень»</w:t>
      </w:r>
      <w:r w:rsidRPr="00302B8D">
        <w:rPr>
          <w:i/>
          <w:sz w:val="28"/>
          <w:szCs w:val="28"/>
        </w:rPr>
        <w:t xml:space="preserve"> </w:t>
      </w:r>
      <w:r w:rsidRPr="00A4025B">
        <w:rPr>
          <w:i/>
          <w:sz w:val="28"/>
          <w:szCs w:val="28"/>
        </w:rPr>
        <w:t>Изобразительный материал:</w:t>
      </w:r>
      <w:r w:rsidRPr="00A4025B">
        <w:rPr>
          <w:b/>
          <w:bCs/>
          <w:sz w:val="28"/>
          <w:szCs w:val="28"/>
        </w:rPr>
        <w:t xml:space="preserve"> </w:t>
      </w:r>
      <w:r w:rsidRPr="00A4025B">
        <w:rPr>
          <w:bCs/>
          <w:sz w:val="28"/>
          <w:szCs w:val="28"/>
        </w:rPr>
        <w:t>репродукции пейзажей Куинджи, Левитана.</w:t>
      </w:r>
    </w:p>
    <w:p w:rsidR="00F75491" w:rsidRDefault="00F75491" w:rsidP="00F75491">
      <w:pPr>
        <w:suppressAutoHyphens/>
        <w:spacing w:line="360" w:lineRule="auto"/>
        <w:jc w:val="both"/>
        <w:rPr>
          <w:sz w:val="28"/>
          <w:szCs w:val="28"/>
        </w:rPr>
      </w:pPr>
    </w:p>
    <w:p w:rsidR="00F75491" w:rsidRPr="002F4EB3" w:rsidRDefault="00F75491" w:rsidP="00F75491">
      <w:pPr>
        <w:numPr>
          <w:ilvl w:val="0"/>
          <w:numId w:val="5"/>
        </w:numPr>
        <w:suppressAutoHyphens/>
        <w:spacing w:line="360" w:lineRule="auto"/>
        <w:ind w:left="0" w:hanging="283"/>
        <w:jc w:val="both"/>
        <w:rPr>
          <w:sz w:val="28"/>
          <w:szCs w:val="28"/>
        </w:rPr>
      </w:pPr>
      <w:r w:rsidRPr="00C26E63">
        <w:rPr>
          <w:bCs/>
          <w:sz w:val="28"/>
          <w:szCs w:val="28"/>
        </w:rPr>
        <w:lastRenderedPageBreak/>
        <w:t>Римский-Корсаков «Танец птиц», из оперы «Снегурочка».</w:t>
      </w:r>
    </w:p>
    <w:p w:rsidR="00F75491" w:rsidRPr="00570BCA" w:rsidRDefault="00F75491" w:rsidP="00F75491">
      <w:pPr>
        <w:suppressAutoHyphens/>
        <w:spacing w:line="360" w:lineRule="auto"/>
        <w:jc w:val="both"/>
        <w:rPr>
          <w:b/>
          <w:i/>
          <w:sz w:val="28"/>
          <w:szCs w:val="28"/>
        </w:rPr>
      </w:pPr>
      <w:r>
        <w:rPr>
          <w:b/>
          <w:bCs/>
          <w:i/>
          <w:sz w:val="28"/>
          <w:szCs w:val="28"/>
        </w:rPr>
        <w:t>З</w:t>
      </w:r>
      <w:r w:rsidRPr="00570BCA">
        <w:rPr>
          <w:b/>
          <w:bCs/>
          <w:i/>
          <w:sz w:val="28"/>
          <w:szCs w:val="28"/>
        </w:rPr>
        <w:t>накомство с танцевальным жанром</w:t>
      </w:r>
      <w:r>
        <w:rPr>
          <w:b/>
          <w:bCs/>
          <w:i/>
          <w:sz w:val="28"/>
          <w:szCs w:val="28"/>
        </w:rPr>
        <w:t xml:space="preserve"> (4 часа)</w:t>
      </w:r>
    </w:p>
    <w:p w:rsidR="00F75491" w:rsidRDefault="00F75491" w:rsidP="00F75491">
      <w:pPr>
        <w:numPr>
          <w:ilvl w:val="0"/>
          <w:numId w:val="7"/>
        </w:numPr>
        <w:suppressAutoHyphens/>
        <w:spacing w:line="360" w:lineRule="auto"/>
        <w:jc w:val="both"/>
        <w:rPr>
          <w:sz w:val="28"/>
          <w:szCs w:val="28"/>
        </w:rPr>
      </w:pPr>
      <w:r w:rsidRPr="00A4025B">
        <w:rPr>
          <w:bCs/>
          <w:sz w:val="28"/>
          <w:szCs w:val="28"/>
        </w:rPr>
        <w:t>Ф. Шопен «Вальс».</w:t>
      </w:r>
      <w:r>
        <w:rPr>
          <w:sz w:val="28"/>
          <w:szCs w:val="28"/>
        </w:rPr>
        <w:t xml:space="preserve"> </w:t>
      </w:r>
      <w:r>
        <w:rPr>
          <w:i/>
          <w:sz w:val="28"/>
          <w:szCs w:val="28"/>
        </w:rPr>
        <w:t>Раздаточный</w:t>
      </w:r>
      <w:r w:rsidRPr="00570BCA">
        <w:rPr>
          <w:i/>
          <w:sz w:val="28"/>
          <w:szCs w:val="28"/>
        </w:rPr>
        <w:t xml:space="preserve"> материал:</w:t>
      </w:r>
      <w:r w:rsidRPr="00570BCA">
        <w:rPr>
          <w:b/>
          <w:bCs/>
          <w:sz w:val="28"/>
          <w:szCs w:val="28"/>
        </w:rPr>
        <w:t xml:space="preserve"> </w:t>
      </w:r>
      <w:r w:rsidRPr="00570BCA">
        <w:rPr>
          <w:sz w:val="28"/>
          <w:szCs w:val="28"/>
        </w:rPr>
        <w:t xml:space="preserve">бумажные осенние листья. </w:t>
      </w:r>
    </w:p>
    <w:p w:rsidR="00F75491" w:rsidRDefault="00F75491" w:rsidP="00F75491">
      <w:pPr>
        <w:numPr>
          <w:ilvl w:val="0"/>
          <w:numId w:val="7"/>
        </w:numPr>
        <w:suppressAutoHyphens/>
        <w:spacing w:line="360" w:lineRule="auto"/>
        <w:jc w:val="both"/>
        <w:rPr>
          <w:sz w:val="28"/>
          <w:szCs w:val="28"/>
        </w:rPr>
      </w:pPr>
      <w:r w:rsidRPr="00570BCA">
        <w:rPr>
          <w:sz w:val="28"/>
          <w:szCs w:val="28"/>
        </w:rPr>
        <w:t>П. И. Чайковский, валь</w:t>
      </w:r>
      <w:r>
        <w:rPr>
          <w:sz w:val="28"/>
          <w:szCs w:val="28"/>
        </w:rPr>
        <w:t>с из балета «Щелкунчик».</w:t>
      </w:r>
      <w:r w:rsidRPr="00570BCA">
        <w:rPr>
          <w:bCs/>
          <w:sz w:val="28"/>
          <w:szCs w:val="28"/>
        </w:rPr>
        <w:t xml:space="preserve"> </w:t>
      </w:r>
      <w:r>
        <w:rPr>
          <w:i/>
          <w:sz w:val="28"/>
          <w:szCs w:val="28"/>
        </w:rPr>
        <w:t xml:space="preserve">Раздаточный </w:t>
      </w:r>
      <w:r w:rsidRPr="00570BCA">
        <w:rPr>
          <w:i/>
          <w:sz w:val="28"/>
          <w:szCs w:val="28"/>
        </w:rPr>
        <w:t>материал:</w:t>
      </w:r>
      <w:r>
        <w:rPr>
          <w:i/>
          <w:sz w:val="28"/>
          <w:szCs w:val="28"/>
        </w:rPr>
        <w:t xml:space="preserve"> </w:t>
      </w:r>
      <w:r w:rsidRPr="00C26E63">
        <w:rPr>
          <w:sz w:val="28"/>
          <w:szCs w:val="28"/>
        </w:rPr>
        <w:t>разноцветные ленточки</w:t>
      </w:r>
    </w:p>
    <w:p w:rsidR="00F75491" w:rsidRPr="000D046C" w:rsidRDefault="00F75491" w:rsidP="00F75491">
      <w:pPr>
        <w:numPr>
          <w:ilvl w:val="0"/>
          <w:numId w:val="7"/>
        </w:numPr>
        <w:spacing w:line="360" w:lineRule="auto"/>
        <w:jc w:val="both"/>
        <w:rPr>
          <w:bCs/>
          <w:sz w:val="28"/>
          <w:szCs w:val="28"/>
        </w:rPr>
      </w:pPr>
      <w:proofErr w:type="spellStart"/>
      <w:r w:rsidRPr="00A4025B">
        <w:rPr>
          <w:bCs/>
          <w:sz w:val="28"/>
          <w:szCs w:val="28"/>
        </w:rPr>
        <w:t>Боккерини</w:t>
      </w:r>
      <w:proofErr w:type="spellEnd"/>
      <w:r w:rsidRPr="00A4025B">
        <w:rPr>
          <w:bCs/>
          <w:sz w:val="28"/>
          <w:szCs w:val="28"/>
        </w:rPr>
        <w:t xml:space="preserve"> «Менуэт».</w:t>
      </w:r>
    </w:p>
    <w:p w:rsidR="00F75491" w:rsidRPr="00A4025B" w:rsidRDefault="00F75491" w:rsidP="00F75491">
      <w:pPr>
        <w:pStyle w:val="2"/>
        <w:numPr>
          <w:ilvl w:val="1"/>
          <w:numId w:val="3"/>
        </w:numPr>
        <w:spacing w:before="0" w:after="0" w:line="360" w:lineRule="auto"/>
        <w:ind w:left="0"/>
        <w:jc w:val="both"/>
        <w:rPr>
          <w:rFonts w:ascii="Times New Roman" w:hAnsi="Times New Roman" w:cs="Times New Roman"/>
        </w:rPr>
      </w:pPr>
      <w:bookmarkStart w:id="2" w:name="_Toc315028590"/>
      <w:r w:rsidRPr="00A4025B">
        <w:rPr>
          <w:rFonts w:ascii="Times New Roman" w:hAnsi="Times New Roman" w:cs="Times New Roman"/>
        </w:rPr>
        <w:t>Изобразительные моменты в музыке (</w:t>
      </w:r>
      <w:r>
        <w:rPr>
          <w:rFonts w:ascii="Times New Roman" w:hAnsi="Times New Roman" w:cs="Times New Roman"/>
        </w:rPr>
        <w:t>4</w:t>
      </w:r>
      <w:r w:rsidRPr="00A4025B">
        <w:rPr>
          <w:rFonts w:ascii="Times New Roman" w:hAnsi="Times New Roman" w:cs="Times New Roman"/>
        </w:rPr>
        <w:t xml:space="preserve"> часа).</w:t>
      </w:r>
      <w:bookmarkEnd w:id="2"/>
      <w:r w:rsidRPr="00A4025B">
        <w:rPr>
          <w:rFonts w:ascii="Times New Roman" w:hAnsi="Times New Roman" w:cs="Times New Roman"/>
        </w:rPr>
        <w:t xml:space="preserve"> </w:t>
      </w:r>
    </w:p>
    <w:p w:rsidR="00F75491" w:rsidRPr="00A4025B" w:rsidRDefault="00F75491" w:rsidP="00F75491">
      <w:pPr>
        <w:spacing w:line="360" w:lineRule="auto"/>
        <w:jc w:val="both"/>
        <w:rPr>
          <w:sz w:val="28"/>
          <w:szCs w:val="28"/>
        </w:rPr>
      </w:pPr>
      <w:r w:rsidRPr="00A4025B">
        <w:rPr>
          <w:sz w:val="28"/>
          <w:szCs w:val="28"/>
        </w:rPr>
        <w:t>Леопольд Моцарт «Катание на санях».</w:t>
      </w:r>
    </w:p>
    <w:p w:rsidR="00F75491" w:rsidRPr="00A4025B" w:rsidRDefault="00F75491" w:rsidP="00F75491">
      <w:pPr>
        <w:spacing w:line="360" w:lineRule="auto"/>
        <w:jc w:val="both"/>
        <w:rPr>
          <w:bCs/>
          <w:sz w:val="28"/>
          <w:szCs w:val="28"/>
        </w:rPr>
      </w:pPr>
      <w:r w:rsidRPr="00A4025B">
        <w:rPr>
          <w:i/>
          <w:sz w:val="28"/>
          <w:szCs w:val="28"/>
        </w:rPr>
        <w:t>Изобразительный материал:</w:t>
      </w:r>
      <w:r w:rsidRPr="00A4025B">
        <w:rPr>
          <w:b/>
          <w:bCs/>
          <w:sz w:val="28"/>
          <w:szCs w:val="28"/>
        </w:rPr>
        <w:t xml:space="preserve"> </w:t>
      </w:r>
      <w:r w:rsidRPr="00A4025B">
        <w:rPr>
          <w:bCs/>
          <w:sz w:val="28"/>
          <w:szCs w:val="28"/>
        </w:rPr>
        <w:t>колокольчики, бубенчики.</w:t>
      </w:r>
    </w:p>
    <w:p w:rsidR="00F75491" w:rsidRPr="00A4025B" w:rsidRDefault="00F75491" w:rsidP="00F75491">
      <w:pPr>
        <w:pStyle w:val="2"/>
        <w:numPr>
          <w:ilvl w:val="0"/>
          <w:numId w:val="0"/>
        </w:numPr>
        <w:spacing w:before="0" w:after="0" w:line="360" w:lineRule="auto"/>
        <w:jc w:val="both"/>
        <w:rPr>
          <w:rFonts w:ascii="Times New Roman" w:hAnsi="Times New Roman" w:cs="Times New Roman"/>
        </w:rPr>
      </w:pPr>
      <w:bookmarkStart w:id="3" w:name="_Toc315028591"/>
      <w:r w:rsidRPr="00A4025B">
        <w:rPr>
          <w:rFonts w:ascii="Times New Roman" w:hAnsi="Times New Roman" w:cs="Times New Roman"/>
        </w:rPr>
        <w:t>Сопереживание герою, персонажу музыкального произведения (2 часа).</w:t>
      </w:r>
      <w:bookmarkEnd w:id="3"/>
    </w:p>
    <w:p w:rsidR="00F75491" w:rsidRPr="00A4025B" w:rsidRDefault="00F75491" w:rsidP="00F75491">
      <w:pPr>
        <w:spacing w:line="360" w:lineRule="auto"/>
        <w:jc w:val="both"/>
        <w:rPr>
          <w:sz w:val="28"/>
          <w:szCs w:val="28"/>
        </w:rPr>
      </w:pPr>
      <w:r w:rsidRPr="00A4025B">
        <w:rPr>
          <w:sz w:val="28"/>
          <w:szCs w:val="28"/>
        </w:rPr>
        <w:t>П. И. Чайковский «Новая кукла» из цикла «Детский альбом».</w:t>
      </w:r>
    </w:p>
    <w:p w:rsidR="00F75491" w:rsidRDefault="00F75491" w:rsidP="00F75491">
      <w:pPr>
        <w:spacing w:line="360" w:lineRule="auto"/>
        <w:jc w:val="both"/>
        <w:rPr>
          <w:bCs/>
          <w:sz w:val="28"/>
          <w:szCs w:val="28"/>
        </w:rPr>
      </w:pPr>
      <w:r w:rsidRPr="00A4025B">
        <w:rPr>
          <w:i/>
          <w:sz w:val="28"/>
          <w:szCs w:val="28"/>
        </w:rPr>
        <w:t>Изобразительный материал:</w:t>
      </w:r>
      <w:r w:rsidRPr="00A4025B">
        <w:rPr>
          <w:b/>
          <w:bCs/>
          <w:sz w:val="28"/>
          <w:szCs w:val="28"/>
        </w:rPr>
        <w:t xml:space="preserve"> </w:t>
      </w:r>
      <w:r w:rsidRPr="00A4025B">
        <w:rPr>
          <w:bCs/>
          <w:sz w:val="28"/>
          <w:szCs w:val="28"/>
        </w:rPr>
        <w:t>кукла.</w:t>
      </w:r>
    </w:p>
    <w:p w:rsidR="00F75491" w:rsidRPr="00A4025B" w:rsidRDefault="00F75491" w:rsidP="00F75491">
      <w:pPr>
        <w:pStyle w:val="2"/>
        <w:numPr>
          <w:ilvl w:val="1"/>
          <w:numId w:val="3"/>
        </w:numPr>
        <w:spacing w:before="0" w:after="0" w:line="360" w:lineRule="auto"/>
        <w:ind w:left="0"/>
        <w:jc w:val="both"/>
        <w:rPr>
          <w:rFonts w:ascii="Times New Roman" w:hAnsi="Times New Roman" w:cs="Times New Roman"/>
        </w:rPr>
      </w:pPr>
      <w:bookmarkStart w:id="4" w:name="_Toc315028593"/>
      <w:r w:rsidRPr="00A4025B">
        <w:rPr>
          <w:rFonts w:ascii="Times New Roman" w:hAnsi="Times New Roman" w:cs="Times New Roman"/>
        </w:rPr>
        <w:t>Звучание и характер марша (2 часа).</w:t>
      </w:r>
      <w:bookmarkEnd w:id="4"/>
    </w:p>
    <w:p w:rsidR="00F75491" w:rsidRDefault="00F75491" w:rsidP="00F75491">
      <w:pPr>
        <w:spacing w:line="360" w:lineRule="auto"/>
        <w:jc w:val="both"/>
        <w:rPr>
          <w:sz w:val="28"/>
          <w:szCs w:val="28"/>
        </w:rPr>
      </w:pPr>
      <w:r w:rsidRPr="00A4025B">
        <w:rPr>
          <w:sz w:val="28"/>
          <w:szCs w:val="28"/>
        </w:rPr>
        <w:t>П. Чайковский «Марш деревянных солдатиков» из цикла «Детский альбом».</w:t>
      </w:r>
    </w:p>
    <w:p w:rsidR="00F75491" w:rsidRPr="00302B8D" w:rsidRDefault="00F75491" w:rsidP="00F75491">
      <w:pPr>
        <w:spacing w:line="360" w:lineRule="auto"/>
        <w:jc w:val="both"/>
        <w:rPr>
          <w:b/>
          <w:i/>
          <w:sz w:val="28"/>
          <w:szCs w:val="28"/>
        </w:rPr>
      </w:pPr>
      <w:bookmarkStart w:id="5" w:name="_Toc315028597"/>
      <w:r w:rsidRPr="00302B8D">
        <w:rPr>
          <w:b/>
          <w:i/>
          <w:sz w:val="28"/>
          <w:szCs w:val="28"/>
        </w:rPr>
        <w:t>Развитие воображения при помощи музыки (6 часов).</w:t>
      </w:r>
      <w:bookmarkEnd w:id="5"/>
    </w:p>
    <w:p w:rsidR="00F75491" w:rsidRPr="00A4025B" w:rsidRDefault="00F75491" w:rsidP="00F75491">
      <w:pPr>
        <w:numPr>
          <w:ilvl w:val="0"/>
          <w:numId w:val="6"/>
        </w:numPr>
        <w:suppressAutoHyphens/>
        <w:spacing w:line="360" w:lineRule="auto"/>
        <w:ind w:left="0" w:firstLine="709"/>
        <w:jc w:val="both"/>
        <w:rPr>
          <w:bCs/>
          <w:sz w:val="28"/>
          <w:szCs w:val="28"/>
        </w:rPr>
      </w:pPr>
      <w:r w:rsidRPr="00A4025B">
        <w:rPr>
          <w:bCs/>
          <w:sz w:val="28"/>
          <w:szCs w:val="28"/>
        </w:rPr>
        <w:t>И. С. Бах скерцо из сюиты си-минор.</w:t>
      </w:r>
    </w:p>
    <w:p w:rsidR="00F75491" w:rsidRDefault="00F75491" w:rsidP="00F75491">
      <w:pPr>
        <w:numPr>
          <w:ilvl w:val="0"/>
          <w:numId w:val="6"/>
        </w:numPr>
        <w:suppressAutoHyphens/>
        <w:spacing w:line="360" w:lineRule="auto"/>
        <w:ind w:left="0" w:firstLine="709"/>
        <w:jc w:val="both"/>
        <w:rPr>
          <w:bCs/>
          <w:sz w:val="28"/>
          <w:szCs w:val="28"/>
        </w:rPr>
      </w:pPr>
      <w:r>
        <w:rPr>
          <w:bCs/>
          <w:sz w:val="28"/>
          <w:szCs w:val="28"/>
        </w:rPr>
        <w:t>И. Глинка «Детская полька»;</w:t>
      </w:r>
    </w:p>
    <w:p w:rsidR="00F75491" w:rsidRPr="002F4EB3" w:rsidRDefault="00F75491" w:rsidP="00F75491">
      <w:pPr>
        <w:numPr>
          <w:ilvl w:val="0"/>
          <w:numId w:val="6"/>
        </w:numPr>
        <w:suppressAutoHyphens/>
        <w:spacing w:line="360" w:lineRule="auto"/>
        <w:ind w:left="0" w:firstLine="709"/>
        <w:jc w:val="both"/>
        <w:rPr>
          <w:bCs/>
          <w:sz w:val="28"/>
          <w:szCs w:val="28"/>
        </w:rPr>
      </w:pPr>
      <w:r w:rsidRPr="00C26E63">
        <w:rPr>
          <w:bCs/>
          <w:sz w:val="28"/>
          <w:szCs w:val="28"/>
        </w:rPr>
        <w:t xml:space="preserve">А. </w:t>
      </w:r>
      <w:proofErr w:type="spellStart"/>
      <w:r w:rsidRPr="00C26E63">
        <w:rPr>
          <w:bCs/>
          <w:sz w:val="28"/>
          <w:szCs w:val="28"/>
        </w:rPr>
        <w:t>Лядов</w:t>
      </w:r>
      <w:proofErr w:type="spellEnd"/>
      <w:r w:rsidRPr="00C26E63">
        <w:rPr>
          <w:bCs/>
          <w:sz w:val="28"/>
          <w:szCs w:val="28"/>
        </w:rPr>
        <w:t xml:space="preserve"> «Музыкальная шкатулка»;</w:t>
      </w:r>
    </w:p>
    <w:p w:rsidR="00F75491" w:rsidRPr="000139AA" w:rsidRDefault="00F75491" w:rsidP="00F75491">
      <w:pPr>
        <w:spacing w:line="360" w:lineRule="auto"/>
        <w:jc w:val="both"/>
        <w:rPr>
          <w:b/>
          <w:bCs/>
          <w:sz w:val="28"/>
          <w:szCs w:val="28"/>
        </w:rPr>
      </w:pPr>
      <w:r w:rsidRPr="000139AA">
        <w:rPr>
          <w:b/>
          <w:bCs/>
          <w:sz w:val="28"/>
          <w:szCs w:val="28"/>
        </w:rPr>
        <w:t>Народная музыка:</w:t>
      </w:r>
    </w:p>
    <w:p w:rsidR="00F75491" w:rsidRPr="00302B8D" w:rsidRDefault="00F75491" w:rsidP="00F75491">
      <w:pPr>
        <w:pStyle w:val="2"/>
        <w:numPr>
          <w:ilvl w:val="1"/>
          <w:numId w:val="3"/>
        </w:numPr>
        <w:spacing w:before="0" w:after="0" w:line="360" w:lineRule="auto"/>
        <w:ind w:left="0"/>
        <w:jc w:val="both"/>
        <w:rPr>
          <w:rFonts w:ascii="Times New Roman" w:hAnsi="Times New Roman" w:cs="Times New Roman"/>
        </w:rPr>
      </w:pPr>
      <w:bookmarkStart w:id="6" w:name="_Toc315028592"/>
      <w:bookmarkStart w:id="7" w:name="_Toc315028594"/>
      <w:r>
        <w:rPr>
          <w:rFonts w:ascii="Times New Roman" w:hAnsi="Times New Roman" w:cs="Times New Roman"/>
        </w:rPr>
        <w:t>Знакомство с н</w:t>
      </w:r>
      <w:r w:rsidRPr="00A4025B">
        <w:rPr>
          <w:rFonts w:ascii="Times New Roman" w:hAnsi="Times New Roman" w:cs="Times New Roman"/>
        </w:rPr>
        <w:t>ародн</w:t>
      </w:r>
      <w:r>
        <w:rPr>
          <w:rFonts w:ascii="Times New Roman" w:hAnsi="Times New Roman" w:cs="Times New Roman"/>
        </w:rPr>
        <w:t xml:space="preserve">ой </w:t>
      </w:r>
      <w:r w:rsidRPr="00A4025B">
        <w:rPr>
          <w:rFonts w:ascii="Times New Roman" w:hAnsi="Times New Roman" w:cs="Times New Roman"/>
        </w:rPr>
        <w:t>песн</w:t>
      </w:r>
      <w:r>
        <w:rPr>
          <w:rFonts w:ascii="Times New Roman" w:hAnsi="Times New Roman" w:cs="Times New Roman"/>
        </w:rPr>
        <w:t>ей и</w:t>
      </w:r>
      <w:r w:rsidRPr="00A4025B">
        <w:rPr>
          <w:rFonts w:ascii="Times New Roman" w:hAnsi="Times New Roman" w:cs="Times New Roman"/>
        </w:rPr>
        <w:t xml:space="preserve"> </w:t>
      </w:r>
      <w:bookmarkEnd w:id="7"/>
      <w:r>
        <w:rPr>
          <w:rFonts w:ascii="Times New Roman" w:hAnsi="Times New Roman" w:cs="Times New Roman"/>
        </w:rPr>
        <w:t>в</w:t>
      </w:r>
      <w:r w:rsidRPr="00302B8D">
        <w:rPr>
          <w:rFonts w:ascii="Times New Roman" w:hAnsi="Times New Roman" w:cs="Times New Roman"/>
        </w:rPr>
        <w:t>ыполнение танцевальных движений под музыку плясового характера (</w:t>
      </w:r>
      <w:r>
        <w:rPr>
          <w:rFonts w:ascii="Times New Roman" w:hAnsi="Times New Roman" w:cs="Times New Roman"/>
        </w:rPr>
        <w:t>4</w:t>
      </w:r>
      <w:r w:rsidRPr="00302B8D">
        <w:rPr>
          <w:rFonts w:ascii="Times New Roman" w:hAnsi="Times New Roman" w:cs="Times New Roman"/>
        </w:rPr>
        <w:t>часа).</w:t>
      </w:r>
      <w:bookmarkEnd w:id="6"/>
    </w:p>
    <w:p w:rsidR="00F75491" w:rsidRDefault="00F75491" w:rsidP="00F75491">
      <w:pPr>
        <w:numPr>
          <w:ilvl w:val="0"/>
          <w:numId w:val="5"/>
        </w:numPr>
        <w:suppressAutoHyphens/>
        <w:spacing w:line="360" w:lineRule="auto"/>
        <w:ind w:left="0" w:hanging="283"/>
        <w:jc w:val="both"/>
        <w:rPr>
          <w:sz w:val="28"/>
          <w:szCs w:val="28"/>
        </w:rPr>
      </w:pPr>
      <w:r w:rsidRPr="00A4025B">
        <w:rPr>
          <w:bCs/>
          <w:sz w:val="28"/>
          <w:szCs w:val="28"/>
        </w:rPr>
        <w:t xml:space="preserve">русская народная песня «Барыня», исполнитель М. Рожков; </w:t>
      </w:r>
    </w:p>
    <w:p w:rsidR="00F75491" w:rsidRDefault="00F75491" w:rsidP="00F75491">
      <w:pPr>
        <w:numPr>
          <w:ilvl w:val="0"/>
          <w:numId w:val="5"/>
        </w:numPr>
        <w:suppressAutoHyphens/>
        <w:spacing w:line="360" w:lineRule="auto"/>
        <w:ind w:left="0" w:hanging="283"/>
        <w:jc w:val="both"/>
        <w:rPr>
          <w:sz w:val="28"/>
          <w:szCs w:val="28"/>
        </w:rPr>
      </w:pPr>
      <w:r w:rsidRPr="000139AA">
        <w:rPr>
          <w:bCs/>
          <w:sz w:val="28"/>
          <w:szCs w:val="28"/>
        </w:rPr>
        <w:t>русская народная песня «Светит месяц» в обработке Андреева, исполнитель М. Рожков.</w:t>
      </w:r>
    </w:p>
    <w:p w:rsidR="00F75491" w:rsidRPr="000139AA" w:rsidRDefault="00F75491" w:rsidP="00F75491">
      <w:pPr>
        <w:numPr>
          <w:ilvl w:val="0"/>
          <w:numId w:val="5"/>
        </w:numPr>
        <w:suppressAutoHyphens/>
        <w:spacing w:line="360" w:lineRule="auto"/>
        <w:ind w:left="0" w:hanging="283"/>
        <w:jc w:val="both"/>
        <w:rPr>
          <w:sz w:val="28"/>
          <w:szCs w:val="28"/>
        </w:rPr>
      </w:pPr>
      <w:r w:rsidRPr="000139AA">
        <w:rPr>
          <w:i/>
          <w:sz w:val="28"/>
          <w:szCs w:val="28"/>
        </w:rPr>
        <w:t>Р</w:t>
      </w:r>
      <w:r w:rsidRPr="000139AA">
        <w:rPr>
          <w:bCs/>
          <w:sz w:val="28"/>
          <w:szCs w:val="28"/>
        </w:rPr>
        <w:t>усская народная песня «Во поле береза стояла», вокальное исполнение.</w:t>
      </w:r>
    </w:p>
    <w:p w:rsidR="00F75491" w:rsidRDefault="00F75491" w:rsidP="00F75491">
      <w:pPr>
        <w:suppressAutoHyphens/>
        <w:spacing w:line="360" w:lineRule="auto"/>
        <w:jc w:val="both"/>
        <w:rPr>
          <w:b/>
          <w:bCs/>
          <w:iCs/>
          <w:sz w:val="28"/>
          <w:szCs w:val="28"/>
          <w:lang w:eastAsia="ar-SA"/>
        </w:rPr>
      </w:pPr>
      <w:r w:rsidRPr="002F4EB3">
        <w:rPr>
          <w:b/>
          <w:bCs/>
          <w:iCs/>
          <w:sz w:val="28"/>
          <w:szCs w:val="28"/>
          <w:lang w:eastAsia="ar-SA"/>
        </w:rPr>
        <w:t>Духовная музыка:</w:t>
      </w:r>
    </w:p>
    <w:p w:rsidR="00F75491" w:rsidRDefault="00F75491" w:rsidP="00F75491">
      <w:pPr>
        <w:suppressAutoHyphens/>
        <w:spacing w:line="360" w:lineRule="auto"/>
        <w:jc w:val="both"/>
        <w:rPr>
          <w:b/>
          <w:bCs/>
          <w:i/>
          <w:iCs/>
          <w:sz w:val="28"/>
          <w:szCs w:val="28"/>
          <w:lang w:eastAsia="ar-SA"/>
        </w:rPr>
      </w:pPr>
      <w:r w:rsidRPr="002F4EB3">
        <w:rPr>
          <w:b/>
          <w:bCs/>
          <w:i/>
          <w:iCs/>
          <w:sz w:val="28"/>
          <w:szCs w:val="28"/>
          <w:lang w:eastAsia="ar-SA"/>
        </w:rPr>
        <w:t xml:space="preserve">Знакомство с песнопением «Богородице </w:t>
      </w:r>
      <w:proofErr w:type="spellStart"/>
      <w:r w:rsidRPr="002F4EB3">
        <w:rPr>
          <w:b/>
          <w:bCs/>
          <w:i/>
          <w:iCs/>
          <w:sz w:val="28"/>
          <w:szCs w:val="28"/>
          <w:lang w:eastAsia="ar-SA"/>
        </w:rPr>
        <w:t>Дево</w:t>
      </w:r>
      <w:proofErr w:type="spellEnd"/>
      <w:proofErr w:type="gramStart"/>
      <w:r w:rsidRPr="002F4EB3">
        <w:rPr>
          <w:b/>
          <w:bCs/>
          <w:i/>
          <w:iCs/>
          <w:sz w:val="28"/>
          <w:szCs w:val="28"/>
          <w:lang w:eastAsia="ar-SA"/>
        </w:rPr>
        <w:t xml:space="preserve"> Р</w:t>
      </w:r>
      <w:proofErr w:type="gramEnd"/>
      <w:r w:rsidRPr="002F4EB3">
        <w:rPr>
          <w:b/>
          <w:bCs/>
          <w:i/>
          <w:iCs/>
          <w:sz w:val="28"/>
          <w:szCs w:val="28"/>
          <w:lang w:eastAsia="ar-SA"/>
        </w:rPr>
        <w:t>адуйся…»</w:t>
      </w:r>
      <w:r>
        <w:rPr>
          <w:b/>
          <w:bCs/>
          <w:i/>
          <w:iCs/>
          <w:sz w:val="28"/>
          <w:szCs w:val="28"/>
          <w:lang w:eastAsia="ar-SA"/>
        </w:rPr>
        <w:t xml:space="preserve"> (2 часа).</w:t>
      </w:r>
    </w:p>
    <w:p w:rsidR="00F75491" w:rsidRDefault="00F75491" w:rsidP="00375CB4">
      <w:pPr>
        <w:spacing w:line="360" w:lineRule="auto"/>
        <w:jc w:val="center"/>
        <w:rPr>
          <w:sz w:val="28"/>
          <w:szCs w:val="28"/>
        </w:rPr>
      </w:pPr>
      <w:r>
        <w:rPr>
          <w:b/>
          <w:sz w:val="28"/>
          <w:szCs w:val="28"/>
        </w:rPr>
        <w:t xml:space="preserve">Второй </w:t>
      </w:r>
      <w:r w:rsidRPr="00A4025B">
        <w:rPr>
          <w:b/>
          <w:sz w:val="28"/>
          <w:szCs w:val="28"/>
        </w:rPr>
        <w:t>год обучения</w:t>
      </w:r>
    </w:p>
    <w:p w:rsidR="00375CB4" w:rsidRPr="00375CB4" w:rsidRDefault="00375CB4" w:rsidP="00F75491">
      <w:pPr>
        <w:spacing w:line="360" w:lineRule="auto"/>
        <w:jc w:val="both"/>
        <w:rPr>
          <w:b/>
          <w:sz w:val="28"/>
          <w:szCs w:val="28"/>
        </w:rPr>
      </w:pPr>
      <w:r w:rsidRPr="00375CB4">
        <w:rPr>
          <w:b/>
          <w:sz w:val="28"/>
          <w:szCs w:val="28"/>
        </w:rPr>
        <w:t>Классическая музыка</w:t>
      </w:r>
      <w:r>
        <w:rPr>
          <w:b/>
          <w:sz w:val="28"/>
          <w:szCs w:val="28"/>
        </w:rPr>
        <w:t xml:space="preserve"> (24 часа)</w:t>
      </w:r>
      <w:r w:rsidRPr="00375CB4">
        <w:rPr>
          <w:b/>
          <w:sz w:val="28"/>
          <w:szCs w:val="28"/>
        </w:rPr>
        <w:t>:</w:t>
      </w:r>
    </w:p>
    <w:p w:rsidR="00F75491" w:rsidRDefault="00F75491" w:rsidP="00F75491">
      <w:pPr>
        <w:spacing w:line="360" w:lineRule="auto"/>
        <w:jc w:val="both"/>
        <w:rPr>
          <w:b/>
          <w:i/>
          <w:sz w:val="28"/>
          <w:szCs w:val="28"/>
        </w:rPr>
      </w:pPr>
      <w:r w:rsidRPr="009C0173">
        <w:rPr>
          <w:b/>
          <w:i/>
          <w:sz w:val="28"/>
          <w:szCs w:val="28"/>
        </w:rPr>
        <w:lastRenderedPageBreak/>
        <w:t>Божий мир вокруг нас (</w:t>
      </w:r>
      <w:r w:rsidR="007509BF">
        <w:rPr>
          <w:b/>
          <w:i/>
          <w:sz w:val="28"/>
          <w:szCs w:val="28"/>
        </w:rPr>
        <w:t>2 часа</w:t>
      </w:r>
      <w:r w:rsidRPr="009C0173">
        <w:rPr>
          <w:b/>
          <w:i/>
          <w:sz w:val="28"/>
          <w:szCs w:val="28"/>
        </w:rPr>
        <w:t>)</w:t>
      </w:r>
    </w:p>
    <w:p w:rsidR="00F75491" w:rsidRDefault="00F75491" w:rsidP="00F75491">
      <w:pPr>
        <w:numPr>
          <w:ilvl w:val="0"/>
          <w:numId w:val="4"/>
        </w:numPr>
        <w:tabs>
          <w:tab w:val="left" w:pos="567"/>
        </w:tabs>
        <w:suppressAutoHyphens/>
        <w:spacing w:line="360" w:lineRule="auto"/>
        <w:ind w:left="0" w:firstLine="709"/>
        <w:jc w:val="both"/>
        <w:rPr>
          <w:sz w:val="28"/>
          <w:szCs w:val="28"/>
        </w:rPr>
      </w:pPr>
      <w:r w:rsidRPr="00A4025B">
        <w:rPr>
          <w:sz w:val="28"/>
          <w:szCs w:val="28"/>
        </w:rPr>
        <w:t>В. Моцарт «Маленькая ночная серенада»;</w:t>
      </w:r>
    </w:p>
    <w:p w:rsidR="007509BF" w:rsidRPr="007509BF" w:rsidRDefault="007509BF" w:rsidP="007509BF">
      <w:pPr>
        <w:numPr>
          <w:ilvl w:val="0"/>
          <w:numId w:val="4"/>
        </w:numPr>
        <w:tabs>
          <w:tab w:val="left" w:pos="567"/>
        </w:tabs>
        <w:suppressAutoHyphens/>
        <w:spacing w:line="360" w:lineRule="auto"/>
        <w:ind w:left="0" w:hanging="283"/>
        <w:jc w:val="both"/>
        <w:rPr>
          <w:sz w:val="28"/>
          <w:szCs w:val="28"/>
        </w:rPr>
      </w:pPr>
      <w:r w:rsidRPr="00A4025B">
        <w:rPr>
          <w:sz w:val="28"/>
          <w:szCs w:val="28"/>
        </w:rPr>
        <w:t xml:space="preserve">А. </w:t>
      </w:r>
      <w:proofErr w:type="spellStart"/>
      <w:r w:rsidRPr="00A4025B">
        <w:rPr>
          <w:sz w:val="28"/>
          <w:szCs w:val="28"/>
        </w:rPr>
        <w:t>Лядов</w:t>
      </w:r>
      <w:proofErr w:type="spellEnd"/>
      <w:r w:rsidRPr="00A4025B">
        <w:rPr>
          <w:sz w:val="28"/>
          <w:szCs w:val="28"/>
        </w:rPr>
        <w:t>, пьеса «Музыкальная шкатулка»;</w:t>
      </w:r>
    </w:p>
    <w:p w:rsidR="00C32D87" w:rsidRDefault="00C32D87" w:rsidP="00C32D87">
      <w:pPr>
        <w:tabs>
          <w:tab w:val="left" w:pos="567"/>
        </w:tabs>
        <w:suppressAutoHyphens/>
        <w:spacing w:line="360" w:lineRule="auto"/>
        <w:jc w:val="both"/>
        <w:rPr>
          <w:b/>
          <w:i/>
          <w:sz w:val="28"/>
          <w:szCs w:val="28"/>
        </w:rPr>
      </w:pPr>
      <w:r w:rsidRPr="00C32D87">
        <w:rPr>
          <w:b/>
          <w:i/>
          <w:sz w:val="28"/>
          <w:szCs w:val="28"/>
        </w:rPr>
        <w:t>Сказка в музыке (</w:t>
      </w:r>
      <w:r w:rsidR="007509BF">
        <w:rPr>
          <w:b/>
          <w:i/>
          <w:sz w:val="28"/>
          <w:szCs w:val="28"/>
        </w:rPr>
        <w:t>2 часа</w:t>
      </w:r>
      <w:r w:rsidRPr="00C32D87">
        <w:rPr>
          <w:b/>
          <w:i/>
          <w:sz w:val="28"/>
          <w:szCs w:val="28"/>
        </w:rPr>
        <w:t>)</w:t>
      </w:r>
    </w:p>
    <w:p w:rsidR="00C32D87" w:rsidRPr="00133310" w:rsidRDefault="00C32D87" w:rsidP="00C32D87">
      <w:pPr>
        <w:tabs>
          <w:tab w:val="left" w:pos="567"/>
        </w:tabs>
        <w:suppressAutoHyphens/>
        <w:spacing w:line="360" w:lineRule="auto"/>
        <w:jc w:val="both"/>
        <w:rPr>
          <w:sz w:val="28"/>
          <w:szCs w:val="28"/>
        </w:rPr>
      </w:pPr>
      <w:r w:rsidRPr="00133310">
        <w:rPr>
          <w:sz w:val="28"/>
          <w:szCs w:val="28"/>
        </w:rPr>
        <w:t xml:space="preserve">Н.Римский </w:t>
      </w:r>
      <w:proofErr w:type="gramStart"/>
      <w:r w:rsidRPr="00133310">
        <w:rPr>
          <w:sz w:val="28"/>
          <w:szCs w:val="28"/>
        </w:rPr>
        <w:t>–К</w:t>
      </w:r>
      <w:proofErr w:type="gramEnd"/>
      <w:r w:rsidRPr="00133310">
        <w:rPr>
          <w:sz w:val="28"/>
          <w:szCs w:val="28"/>
        </w:rPr>
        <w:t>орсаков «</w:t>
      </w:r>
      <w:r w:rsidR="00133310" w:rsidRPr="00133310">
        <w:rPr>
          <w:sz w:val="28"/>
          <w:szCs w:val="28"/>
        </w:rPr>
        <w:t>Белка</w:t>
      </w:r>
      <w:r w:rsidRPr="00133310">
        <w:rPr>
          <w:sz w:val="28"/>
          <w:szCs w:val="28"/>
        </w:rPr>
        <w:t>»</w:t>
      </w:r>
      <w:r w:rsidR="00133310" w:rsidRPr="00133310">
        <w:rPr>
          <w:sz w:val="28"/>
          <w:szCs w:val="28"/>
        </w:rPr>
        <w:t xml:space="preserve"> </w:t>
      </w:r>
      <w:r w:rsidR="00133310">
        <w:rPr>
          <w:sz w:val="28"/>
          <w:szCs w:val="28"/>
        </w:rPr>
        <w:t xml:space="preserve">из оперы «Сказка о </w:t>
      </w:r>
      <w:proofErr w:type="spellStart"/>
      <w:r w:rsidR="00133310">
        <w:rPr>
          <w:sz w:val="28"/>
          <w:szCs w:val="28"/>
        </w:rPr>
        <w:t>царе-Салтане</w:t>
      </w:r>
      <w:proofErr w:type="spellEnd"/>
      <w:r w:rsidR="00133310">
        <w:rPr>
          <w:sz w:val="28"/>
          <w:szCs w:val="28"/>
        </w:rPr>
        <w:t>»</w:t>
      </w:r>
    </w:p>
    <w:p w:rsidR="00F75491" w:rsidRPr="003A71BF" w:rsidRDefault="00F75491" w:rsidP="00F75491">
      <w:pPr>
        <w:tabs>
          <w:tab w:val="left" w:pos="567"/>
        </w:tabs>
        <w:suppressAutoHyphens/>
        <w:spacing w:line="360" w:lineRule="auto"/>
        <w:jc w:val="both"/>
        <w:rPr>
          <w:b/>
          <w:i/>
          <w:sz w:val="28"/>
          <w:szCs w:val="28"/>
        </w:rPr>
      </w:pPr>
      <w:r w:rsidRPr="003A71BF">
        <w:rPr>
          <w:b/>
          <w:i/>
          <w:sz w:val="28"/>
          <w:szCs w:val="28"/>
        </w:rPr>
        <w:t>Изобразительные моменты в музыке</w:t>
      </w:r>
      <w:r>
        <w:rPr>
          <w:b/>
          <w:i/>
          <w:sz w:val="28"/>
          <w:szCs w:val="28"/>
        </w:rPr>
        <w:t xml:space="preserve"> (</w:t>
      </w:r>
      <w:r w:rsidR="007509BF">
        <w:rPr>
          <w:b/>
          <w:i/>
          <w:sz w:val="28"/>
          <w:szCs w:val="28"/>
        </w:rPr>
        <w:t>9 часов</w:t>
      </w:r>
      <w:r>
        <w:rPr>
          <w:b/>
          <w:i/>
          <w:sz w:val="28"/>
          <w:szCs w:val="28"/>
        </w:rPr>
        <w:t>)</w:t>
      </w:r>
    </w:p>
    <w:p w:rsidR="00F75491" w:rsidRDefault="00F75491" w:rsidP="00F75491">
      <w:pPr>
        <w:numPr>
          <w:ilvl w:val="0"/>
          <w:numId w:val="4"/>
        </w:numPr>
        <w:tabs>
          <w:tab w:val="left" w:pos="567"/>
        </w:tabs>
        <w:suppressAutoHyphens/>
        <w:spacing w:line="360" w:lineRule="auto"/>
        <w:ind w:left="0" w:firstLine="709"/>
        <w:jc w:val="both"/>
        <w:rPr>
          <w:sz w:val="28"/>
          <w:szCs w:val="28"/>
        </w:rPr>
      </w:pPr>
      <w:r w:rsidRPr="00A4025B">
        <w:rPr>
          <w:sz w:val="28"/>
          <w:szCs w:val="28"/>
        </w:rPr>
        <w:t xml:space="preserve">Римский-Корсаков «Полет шмеля» (отрывок из оперы «Сказка о царе </w:t>
      </w:r>
      <w:proofErr w:type="spellStart"/>
      <w:r w:rsidRPr="00A4025B">
        <w:rPr>
          <w:sz w:val="28"/>
          <w:szCs w:val="28"/>
        </w:rPr>
        <w:t>Салтане</w:t>
      </w:r>
      <w:proofErr w:type="spellEnd"/>
      <w:r w:rsidRPr="00A4025B">
        <w:rPr>
          <w:sz w:val="28"/>
          <w:szCs w:val="28"/>
        </w:rPr>
        <w:t>»);</w:t>
      </w:r>
    </w:p>
    <w:p w:rsidR="007D409F" w:rsidRDefault="00F75491" w:rsidP="007D409F">
      <w:pPr>
        <w:numPr>
          <w:ilvl w:val="0"/>
          <w:numId w:val="4"/>
        </w:numPr>
        <w:tabs>
          <w:tab w:val="left" w:pos="567"/>
        </w:tabs>
        <w:suppressAutoHyphens/>
        <w:spacing w:line="360" w:lineRule="auto"/>
        <w:ind w:left="0" w:hanging="283"/>
        <w:jc w:val="both"/>
        <w:rPr>
          <w:sz w:val="28"/>
          <w:szCs w:val="28"/>
        </w:rPr>
      </w:pPr>
      <w:r w:rsidRPr="00A4025B">
        <w:rPr>
          <w:sz w:val="28"/>
          <w:szCs w:val="28"/>
        </w:rPr>
        <w:t>М. Мусорский «Картинки с выставки», «Балет невылупившихся птенцов»;</w:t>
      </w:r>
    </w:p>
    <w:p w:rsidR="00F75491" w:rsidRPr="007D409F" w:rsidRDefault="007D409F" w:rsidP="007D409F">
      <w:pPr>
        <w:numPr>
          <w:ilvl w:val="0"/>
          <w:numId w:val="4"/>
        </w:numPr>
        <w:tabs>
          <w:tab w:val="left" w:pos="567"/>
        </w:tabs>
        <w:suppressAutoHyphens/>
        <w:spacing w:line="360" w:lineRule="auto"/>
        <w:ind w:left="0" w:hanging="283"/>
        <w:jc w:val="both"/>
        <w:rPr>
          <w:sz w:val="28"/>
          <w:szCs w:val="28"/>
        </w:rPr>
      </w:pPr>
      <w:r w:rsidRPr="00A4025B">
        <w:rPr>
          <w:sz w:val="28"/>
          <w:szCs w:val="28"/>
        </w:rPr>
        <w:t>М. Глинка «Жаворонок»;</w:t>
      </w:r>
    </w:p>
    <w:p w:rsidR="00F75491" w:rsidRPr="00A4025B" w:rsidRDefault="00F75491" w:rsidP="00F75491">
      <w:pPr>
        <w:numPr>
          <w:ilvl w:val="0"/>
          <w:numId w:val="4"/>
        </w:numPr>
        <w:tabs>
          <w:tab w:val="left" w:pos="567"/>
        </w:tabs>
        <w:suppressAutoHyphens/>
        <w:spacing w:line="360" w:lineRule="auto"/>
        <w:ind w:left="0" w:hanging="283"/>
        <w:jc w:val="both"/>
        <w:rPr>
          <w:sz w:val="28"/>
          <w:szCs w:val="28"/>
        </w:rPr>
      </w:pPr>
      <w:r w:rsidRPr="00A4025B">
        <w:rPr>
          <w:sz w:val="28"/>
          <w:szCs w:val="28"/>
        </w:rPr>
        <w:t>Ф. Шуберт «Форель»;</w:t>
      </w:r>
    </w:p>
    <w:p w:rsidR="007D409F" w:rsidRPr="00A4025B" w:rsidRDefault="00F75491" w:rsidP="007D409F">
      <w:pPr>
        <w:tabs>
          <w:tab w:val="left" w:pos="567"/>
        </w:tabs>
        <w:suppressAutoHyphens/>
        <w:spacing w:line="360" w:lineRule="auto"/>
        <w:jc w:val="both"/>
        <w:rPr>
          <w:sz w:val="28"/>
          <w:szCs w:val="28"/>
        </w:rPr>
      </w:pPr>
      <w:r w:rsidRPr="00A4025B">
        <w:rPr>
          <w:sz w:val="28"/>
          <w:szCs w:val="28"/>
        </w:rPr>
        <w:t>К. Сен-Санс «Снег танцует»;</w:t>
      </w:r>
      <w:r w:rsidR="007D409F" w:rsidRPr="007D409F">
        <w:rPr>
          <w:sz w:val="28"/>
          <w:szCs w:val="28"/>
        </w:rPr>
        <w:t xml:space="preserve"> </w:t>
      </w:r>
    </w:p>
    <w:p w:rsidR="00133310" w:rsidRDefault="00133310" w:rsidP="00133310">
      <w:pPr>
        <w:tabs>
          <w:tab w:val="left" w:pos="567"/>
        </w:tabs>
        <w:suppressAutoHyphens/>
        <w:spacing w:line="360" w:lineRule="auto"/>
        <w:jc w:val="both"/>
        <w:rPr>
          <w:b/>
          <w:i/>
          <w:sz w:val="28"/>
          <w:szCs w:val="28"/>
        </w:rPr>
      </w:pPr>
      <w:r w:rsidRPr="00133310">
        <w:rPr>
          <w:b/>
          <w:i/>
          <w:sz w:val="28"/>
          <w:szCs w:val="28"/>
        </w:rPr>
        <w:t>Сопереживание герою произведения (</w:t>
      </w:r>
      <w:r w:rsidR="006F4AB5">
        <w:rPr>
          <w:b/>
          <w:i/>
          <w:sz w:val="28"/>
          <w:szCs w:val="28"/>
        </w:rPr>
        <w:t>2 часа</w:t>
      </w:r>
      <w:r w:rsidRPr="00133310">
        <w:rPr>
          <w:b/>
          <w:i/>
          <w:sz w:val="28"/>
          <w:szCs w:val="28"/>
        </w:rPr>
        <w:t>)</w:t>
      </w:r>
    </w:p>
    <w:p w:rsidR="00133310" w:rsidRPr="00A4025B" w:rsidRDefault="00133310" w:rsidP="00133310">
      <w:pPr>
        <w:numPr>
          <w:ilvl w:val="0"/>
          <w:numId w:val="4"/>
        </w:numPr>
        <w:tabs>
          <w:tab w:val="left" w:pos="567"/>
        </w:tabs>
        <w:suppressAutoHyphens/>
        <w:spacing w:line="360" w:lineRule="auto"/>
        <w:ind w:left="0" w:firstLine="709"/>
        <w:jc w:val="both"/>
        <w:rPr>
          <w:sz w:val="28"/>
          <w:szCs w:val="28"/>
        </w:rPr>
      </w:pPr>
      <w:r w:rsidRPr="00A4025B">
        <w:rPr>
          <w:sz w:val="28"/>
          <w:szCs w:val="28"/>
        </w:rPr>
        <w:t>П. Чайковский «Болезнь куклы», «Новая кукла» из цикла «Детский альбом»;</w:t>
      </w:r>
    </w:p>
    <w:p w:rsidR="00133310" w:rsidRDefault="00133310" w:rsidP="00133310">
      <w:pPr>
        <w:numPr>
          <w:ilvl w:val="0"/>
          <w:numId w:val="4"/>
        </w:numPr>
        <w:tabs>
          <w:tab w:val="left" w:pos="567"/>
        </w:tabs>
        <w:suppressAutoHyphens/>
        <w:spacing w:line="360" w:lineRule="auto"/>
        <w:ind w:left="0" w:firstLine="709"/>
        <w:jc w:val="both"/>
        <w:rPr>
          <w:sz w:val="28"/>
          <w:szCs w:val="28"/>
        </w:rPr>
      </w:pPr>
      <w:r w:rsidRPr="00A4025B">
        <w:rPr>
          <w:sz w:val="28"/>
          <w:szCs w:val="28"/>
        </w:rPr>
        <w:t xml:space="preserve">Л. Бетховен «К </w:t>
      </w:r>
      <w:proofErr w:type="spellStart"/>
      <w:r w:rsidRPr="00A4025B">
        <w:rPr>
          <w:sz w:val="28"/>
          <w:szCs w:val="28"/>
        </w:rPr>
        <w:t>Элизе</w:t>
      </w:r>
      <w:proofErr w:type="spellEnd"/>
      <w:r w:rsidRPr="00A4025B">
        <w:rPr>
          <w:sz w:val="28"/>
          <w:szCs w:val="28"/>
        </w:rPr>
        <w:t>»</w:t>
      </w:r>
    </w:p>
    <w:p w:rsidR="00B879D0" w:rsidRPr="00A4025B" w:rsidRDefault="00B879D0" w:rsidP="00B879D0">
      <w:pPr>
        <w:pStyle w:val="2"/>
        <w:numPr>
          <w:ilvl w:val="1"/>
          <w:numId w:val="3"/>
        </w:numPr>
        <w:spacing w:before="0" w:after="0" w:line="360" w:lineRule="auto"/>
        <w:ind w:left="0"/>
        <w:jc w:val="both"/>
        <w:rPr>
          <w:rFonts w:ascii="Times New Roman" w:hAnsi="Times New Roman" w:cs="Times New Roman"/>
        </w:rPr>
      </w:pPr>
      <w:r w:rsidRPr="00A4025B">
        <w:rPr>
          <w:rFonts w:ascii="Times New Roman" w:hAnsi="Times New Roman" w:cs="Times New Roman"/>
        </w:rPr>
        <w:t>Звучание и характер марша (2 часа).</w:t>
      </w:r>
    </w:p>
    <w:p w:rsidR="00B879D0" w:rsidRPr="00B879D0" w:rsidRDefault="00B879D0" w:rsidP="00B879D0">
      <w:pPr>
        <w:numPr>
          <w:ilvl w:val="0"/>
          <w:numId w:val="4"/>
        </w:numPr>
        <w:tabs>
          <w:tab w:val="left" w:pos="567"/>
        </w:tabs>
        <w:suppressAutoHyphens/>
        <w:spacing w:line="360" w:lineRule="auto"/>
        <w:ind w:left="0" w:hanging="283"/>
        <w:jc w:val="both"/>
        <w:rPr>
          <w:sz w:val="28"/>
          <w:szCs w:val="28"/>
        </w:rPr>
      </w:pPr>
      <w:r w:rsidRPr="00A4025B">
        <w:rPr>
          <w:sz w:val="28"/>
          <w:szCs w:val="28"/>
        </w:rPr>
        <w:t>П. Чайковский «Щелкунчик», марш;</w:t>
      </w:r>
    </w:p>
    <w:p w:rsidR="00B879D0" w:rsidRDefault="00B879D0" w:rsidP="00B879D0">
      <w:pPr>
        <w:suppressAutoHyphens/>
        <w:spacing w:line="360" w:lineRule="auto"/>
        <w:jc w:val="both"/>
        <w:rPr>
          <w:b/>
          <w:bCs/>
          <w:i/>
          <w:sz w:val="28"/>
          <w:szCs w:val="28"/>
        </w:rPr>
      </w:pPr>
      <w:r w:rsidRPr="00B879D0">
        <w:rPr>
          <w:b/>
          <w:bCs/>
          <w:i/>
          <w:sz w:val="28"/>
          <w:szCs w:val="28"/>
        </w:rPr>
        <w:t>Знакомство с танцевальным жанром (4 часа)</w:t>
      </w:r>
    </w:p>
    <w:p w:rsidR="00B879D0" w:rsidRPr="00A4025B" w:rsidRDefault="00B879D0" w:rsidP="00B879D0">
      <w:pPr>
        <w:numPr>
          <w:ilvl w:val="0"/>
          <w:numId w:val="4"/>
        </w:numPr>
        <w:tabs>
          <w:tab w:val="left" w:pos="567"/>
        </w:tabs>
        <w:suppressAutoHyphens/>
        <w:spacing w:line="360" w:lineRule="auto"/>
        <w:ind w:left="0" w:firstLine="709"/>
        <w:jc w:val="both"/>
        <w:rPr>
          <w:sz w:val="28"/>
          <w:szCs w:val="28"/>
        </w:rPr>
      </w:pPr>
      <w:r w:rsidRPr="00A4025B">
        <w:rPr>
          <w:sz w:val="28"/>
          <w:szCs w:val="28"/>
        </w:rPr>
        <w:t>И. Штраус «Полька»;</w:t>
      </w:r>
    </w:p>
    <w:p w:rsidR="00B879D0" w:rsidRPr="00A4025B" w:rsidRDefault="00B879D0" w:rsidP="00B879D0">
      <w:pPr>
        <w:numPr>
          <w:ilvl w:val="0"/>
          <w:numId w:val="4"/>
        </w:numPr>
        <w:tabs>
          <w:tab w:val="left" w:pos="567"/>
        </w:tabs>
        <w:suppressAutoHyphens/>
        <w:spacing w:line="360" w:lineRule="auto"/>
        <w:ind w:left="0" w:hanging="283"/>
        <w:jc w:val="both"/>
        <w:rPr>
          <w:sz w:val="28"/>
          <w:szCs w:val="28"/>
        </w:rPr>
      </w:pPr>
      <w:r w:rsidRPr="00A4025B">
        <w:rPr>
          <w:sz w:val="28"/>
          <w:szCs w:val="28"/>
        </w:rPr>
        <w:t>Ф. Шуберт «Вальс» си-минор;</w:t>
      </w:r>
    </w:p>
    <w:p w:rsidR="00B879D0" w:rsidRPr="00A4025B" w:rsidRDefault="00B879D0" w:rsidP="00B879D0">
      <w:pPr>
        <w:numPr>
          <w:ilvl w:val="0"/>
          <w:numId w:val="4"/>
        </w:numPr>
        <w:tabs>
          <w:tab w:val="left" w:pos="567"/>
        </w:tabs>
        <w:suppressAutoHyphens/>
        <w:spacing w:line="360" w:lineRule="auto"/>
        <w:ind w:left="0" w:hanging="283"/>
        <w:jc w:val="both"/>
        <w:rPr>
          <w:sz w:val="28"/>
          <w:szCs w:val="28"/>
        </w:rPr>
      </w:pPr>
      <w:r w:rsidRPr="00A4025B">
        <w:rPr>
          <w:sz w:val="28"/>
          <w:szCs w:val="28"/>
        </w:rPr>
        <w:t>Э. Григ «Норвежский танец».</w:t>
      </w:r>
    </w:p>
    <w:p w:rsidR="00B879D0" w:rsidRPr="00A4025B" w:rsidRDefault="00B879D0" w:rsidP="00B879D0">
      <w:pPr>
        <w:numPr>
          <w:ilvl w:val="0"/>
          <w:numId w:val="4"/>
        </w:numPr>
        <w:tabs>
          <w:tab w:val="left" w:pos="567"/>
        </w:tabs>
        <w:suppressAutoHyphens/>
        <w:spacing w:line="360" w:lineRule="auto"/>
        <w:ind w:left="0" w:hanging="283"/>
        <w:jc w:val="both"/>
        <w:rPr>
          <w:sz w:val="28"/>
          <w:szCs w:val="28"/>
        </w:rPr>
      </w:pPr>
      <w:r w:rsidRPr="00A4025B">
        <w:rPr>
          <w:sz w:val="28"/>
          <w:szCs w:val="28"/>
        </w:rPr>
        <w:t>П. Чайковский «Танец маленьких лебедей», отрывок из балета «Лебединое озеро»;</w:t>
      </w:r>
    </w:p>
    <w:p w:rsidR="00B879D0" w:rsidRPr="00133310" w:rsidRDefault="00B879D0" w:rsidP="00B879D0">
      <w:pPr>
        <w:tabs>
          <w:tab w:val="left" w:pos="567"/>
        </w:tabs>
        <w:suppressAutoHyphens/>
        <w:spacing w:line="360" w:lineRule="auto"/>
        <w:jc w:val="both"/>
        <w:rPr>
          <w:sz w:val="28"/>
          <w:szCs w:val="28"/>
        </w:rPr>
      </w:pPr>
    </w:p>
    <w:p w:rsidR="00F75491" w:rsidRPr="003A71BF" w:rsidRDefault="00F75491" w:rsidP="00F75491">
      <w:pPr>
        <w:tabs>
          <w:tab w:val="left" w:pos="567"/>
        </w:tabs>
        <w:suppressAutoHyphens/>
        <w:spacing w:line="360" w:lineRule="auto"/>
        <w:jc w:val="both"/>
        <w:rPr>
          <w:b/>
          <w:i/>
          <w:sz w:val="28"/>
          <w:szCs w:val="28"/>
        </w:rPr>
      </w:pPr>
      <w:r w:rsidRPr="003A71BF">
        <w:rPr>
          <w:b/>
          <w:i/>
          <w:sz w:val="28"/>
          <w:szCs w:val="28"/>
        </w:rPr>
        <w:t>Картины природы в музыке (</w:t>
      </w:r>
      <w:r w:rsidR="006F4AB5">
        <w:rPr>
          <w:b/>
          <w:i/>
          <w:sz w:val="28"/>
          <w:szCs w:val="28"/>
        </w:rPr>
        <w:t>3 часа</w:t>
      </w:r>
      <w:r w:rsidRPr="003A71BF">
        <w:rPr>
          <w:b/>
          <w:i/>
          <w:sz w:val="28"/>
          <w:szCs w:val="28"/>
        </w:rPr>
        <w:t>)</w:t>
      </w:r>
    </w:p>
    <w:p w:rsidR="00F75491" w:rsidRPr="00A4025B" w:rsidRDefault="00F75491" w:rsidP="00F75491">
      <w:pPr>
        <w:numPr>
          <w:ilvl w:val="0"/>
          <w:numId w:val="4"/>
        </w:numPr>
        <w:tabs>
          <w:tab w:val="left" w:pos="567"/>
        </w:tabs>
        <w:suppressAutoHyphens/>
        <w:spacing w:line="360" w:lineRule="auto"/>
        <w:ind w:left="0" w:firstLine="709"/>
        <w:jc w:val="both"/>
        <w:rPr>
          <w:sz w:val="28"/>
          <w:szCs w:val="28"/>
        </w:rPr>
      </w:pPr>
      <w:r w:rsidRPr="00A4025B">
        <w:rPr>
          <w:sz w:val="28"/>
          <w:szCs w:val="28"/>
        </w:rPr>
        <w:t xml:space="preserve">А. </w:t>
      </w:r>
      <w:proofErr w:type="spellStart"/>
      <w:r w:rsidRPr="00A4025B">
        <w:rPr>
          <w:sz w:val="28"/>
          <w:szCs w:val="28"/>
        </w:rPr>
        <w:t>Вивальди</w:t>
      </w:r>
      <w:proofErr w:type="spellEnd"/>
      <w:r w:rsidRPr="00A4025B">
        <w:rPr>
          <w:sz w:val="28"/>
          <w:szCs w:val="28"/>
        </w:rPr>
        <w:t xml:space="preserve"> «Времена года», «</w:t>
      </w:r>
      <w:r>
        <w:rPr>
          <w:sz w:val="28"/>
          <w:szCs w:val="28"/>
        </w:rPr>
        <w:t>Зима</w:t>
      </w:r>
      <w:r w:rsidRPr="00A4025B">
        <w:rPr>
          <w:sz w:val="28"/>
          <w:szCs w:val="28"/>
        </w:rPr>
        <w:t>»;</w:t>
      </w:r>
    </w:p>
    <w:p w:rsidR="00F75491" w:rsidRDefault="00F75491" w:rsidP="00F75491">
      <w:pPr>
        <w:numPr>
          <w:ilvl w:val="0"/>
          <w:numId w:val="4"/>
        </w:numPr>
        <w:tabs>
          <w:tab w:val="left" w:pos="567"/>
        </w:tabs>
        <w:suppressAutoHyphens/>
        <w:spacing w:line="360" w:lineRule="auto"/>
        <w:ind w:left="0" w:firstLine="709"/>
        <w:jc w:val="both"/>
        <w:rPr>
          <w:sz w:val="28"/>
          <w:szCs w:val="28"/>
        </w:rPr>
      </w:pPr>
      <w:r w:rsidRPr="00A4025B">
        <w:rPr>
          <w:sz w:val="28"/>
          <w:szCs w:val="28"/>
        </w:rPr>
        <w:t>П. Чайковский</w:t>
      </w:r>
      <w:r>
        <w:rPr>
          <w:sz w:val="28"/>
          <w:szCs w:val="28"/>
        </w:rPr>
        <w:t xml:space="preserve"> «Осенняя песнь»</w:t>
      </w:r>
    </w:p>
    <w:p w:rsidR="00F75491" w:rsidRPr="00E30F64" w:rsidRDefault="00F75491" w:rsidP="00F75491">
      <w:pPr>
        <w:tabs>
          <w:tab w:val="left" w:pos="567"/>
        </w:tabs>
        <w:suppressAutoHyphens/>
        <w:spacing w:line="360" w:lineRule="auto"/>
        <w:jc w:val="both"/>
        <w:rPr>
          <w:b/>
          <w:i/>
          <w:sz w:val="28"/>
          <w:szCs w:val="28"/>
        </w:rPr>
      </w:pPr>
    </w:p>
    <w:p w:rsidR="00F75491" w:rsidRDefault="00F75491" w:rsidP="00F75491">
      <w:pPr>
        <w:spacing w:line="360" w:lineRule="auto"/>
        <w:jc w:val="both"/>
        <w:rPr>
          <w:b/>
          <w:sz w:val="28"/>
          <w:szCs w:val="28"/>
        </w:rPr>
      </w:pPr>
      <w:r w:rsidRPr="009C0173">
        <w:rPr>
          <w:b/>
          <w:sz w:val="28"/>
          <w:szCs w:val="28"/>
        </w:rPr>
        <w:lastRenderedPageBreak/>
        <w:t>Народная музыка (</w:t>
      </w:r>
      <w:r w:rsidR="006F4AB5">
        <w:rPr>
          <w:b/>
          <w:sz w:val="28"/>
          <w:szCs w:val="28"/>
        </w:rPr>
        <w:t>4 часа</w:t>
      </w:r>
      <w:r w:rsidRPr="009C0173">
        <w:rPr>
          <w:b/>
          <w:sz w:val="28"/>
          <w:szCs w:val="28"/>
        </w:rPr>
        <w:t>)</w:t>
      </w:r>
    </w:p>
    <w:p w:rsidR="00F75491" w:rsidRPr="00A4025B" w:rsidRDefault="00F75491" w:rsidP="00F75491">
      <w:pPr>
        <w:numPr>
          <w:ilvl w:val="0"/>
          <w:numId w:val="4"/>
        </w:numPr>
        <w:tabs>
          <w:tab w:val="left" w:pos="567"/>
        </w:tabs>
        <w:suppressAutoHyphens/>
        <w:spacing w:line="360" w:lineRule="auto"/>
        <w:ind w:left="0" w:hanging="283"/>
        <w:jc w:val="both"/>
        <w:rPr>
          <w:sz w:val="28"/>
          <w:szCs w:val="28"/>
        </w:rPr>
      </w:pPr>
      <w:r w:rsidRPr="00A4025B">
        <w:rPr>
          <w:sz w:val="28"/>
          <w:szCs w:val="28"/>
        </w:rPr>
        <w:t>русские народные песни;</w:t>
      </w:r>
    </w:p>
    <w:p w:rsidR="00F75491" w:rsidRPr="00A4025B" w:rsidRDefault="00F75491" w:rsidP="00F75491">
      <w:pPr>
        <w:numPr>
          <w:ilvl w:val="0"/>
          <w:numId w:val="4"/>
        </w:numPr>
        <w:tabs>
          <w:tab w:val="left" w:pos="567"/>
        </w:tabs>
        <w:suppressAutoHyphens/>
        <w:spacing w:line="360" w:lineRule="auto"/>
        <w:ind w:left="0" w:hanging="283"/>
        <w:jc w:val="both"/>
        <w:rPr>
          <w:sz w:val="28"/>
          <w:szCs w:val="28"/>
        </w:rPr>
      </w:pPr>
      <w:r w:rsidRPr="00A4025B">
        <w:rPr>
          <w:sz w:val="28"/>
          <w:szCs w:val="28"/>
        </w:rPr>
        <w:t>музыка в живом исполнении (гитара, балалайка, аккордеон, скрипка, фортепиано)  в исполнении учащихся музыкальной школы;</w:t>
      </w:r>
    </w:p>
    <w:p w:rsidR="00F75491" w:rsidRPr="009C0173" w:rsidRDefault="00F75491" w:rsidP="00F75491">
      <w:pPr>
        <w:spacing w:line="360" w:lineRule="auto"/>
        <w:jc w:val="both"/>
        <w:rPr>
          <w:b/>
          <w:sz w:val="28"/>
          <w:szCs w:val="28"/>
        </w:rPr>
      </w:pPr>
    </w:p>
    <w:p w:rsidR="00F75491" w:rsidRPr="00A4025B" w:rsidRDefault="00F75491" w:rsidP="00F75491">
      <w:pPr>
        <w:numPr>
          <w:ilvl w:val="0"/>
          <w:numId w:val="4"/>
        </w:numPr>
        <w:tabs>
          <w:tab w:val="left" w:pos="567"/>
        </w:tabs>
        <w:suppressAutoHyphens/>
        <w:spacing w:line="360" w:lineRule="auto"/>
        <w:ind w:left="0" w:firstLine="709"/>
        <w:jc w:val="both"/>
        <w:rPr>
          <w:sz w:val="28"/>
          <w:szCs w:val="28"/>
        </w:rPr>
      </w:pPr>
      <w:r w:rsidRPr="00A4025B">
        <w:rPr>
          <w:sz w:val="28"/>
          <w:szCs w:val="28"/>
        </w:rPr>
        <w:t>русские народные песни «Коробейники», «Барыня» (исполнитель М. Рожков, балалайка);</w:t>
      </w:r>
    </w:p>
    <w:p w:rsidR="00E01D8C" w:rsidRDefault="007D409F">
      <w:pPr>
        <w:rPr>
          <w:b/>
          <w:sz w:val="28"/>
          <w:szCs w:val="28"/>
        </w:rPr>
      </w:pPr>
      <w:r w:rsidRPr="006F4AB5">
        <w:rPr>
          <w:b/>
          <w:sz w:val="28"/>
          <w:szCs w:val="28"/>
        </w:rPr>
        <w:t>Духовная музыка (</w:t>
      </w:r>
      <w:r w:rsidR="006F4AB5">
        <w:rPr>
          <w:b/>
          <w:sz w:val="28"/>
          <w:szCs w:val="28"/>
        </w:rPr>
        <w:t>2 часа</w:t>
      </w:r>
      <w:r w:rsidRPr="006F4AB5">
        <w:rPr>
          <w:b/>
          <w:sz w:val="28"/>
          <w:szCs w:val="28"/>
        </w:rPr>
        <w:t>)</w:t>
      </w:r>
    </w:p>
    <w:p w:rsidR="006F4AB5" w:rsidRDefault="006F4AB5">
      <w:pPr>
        <w:rPr>
          <w:sz w:val="28"/>
          <w:szCs w:val="28"/>
        </w:rPr>
      </w:pPr>
      <w:r w:rsidRPr="006F4AB5">
        <w:rPr>
          <w:sz w:val="28"/>
          <w:szCs w:val="28"/>
        </w:rPr>
        <w:t>Духовное песнопение, тропарь кресту  «Спаси Господи Люди</w:t>
      </w:r>
      <w:proofErr w:type="gramStart"/>
      <w:r w:rsidRPr="006F4AB5">
        <w:rPr>
          <w:sz w:val="28"/>
          <w:szCs w:val="28"/>
        </w:rPr>
        <w:t xml:space="preserve"> Т</w:t>
      </w:r>
      <w:proofErr w:type="gramEnd"/>
      <w:r w:rsidRPr="006F4AB5">
        <w:rPr>
          <w:sz w:val="28"/>
          <w:szCs w:val="28"/>
        </w:rPr>
        <w:t>воя…»</w:t>
      </w:r>
      <w:r w:rsidR="007509BF">
        <w:rPr>
          <w:sz w:val="28"/>
          <w:szCs w:val="28"/>
        </w:rPr>
        <w:t>.</w:t>
      </w:r>
    </w:p>
    <w:p w:rsidR="007509BF" w:rsidRDefault="007509BF">
      <w:pPr>
        <w:rPr>
          <w:sz w:val="28"/>
          <w:szCs w:val="28"/>
        </w:rPr>
      </w:pPr>
    </w:p>
    <w:p w:rsidR="00ED0D95" w:rsidRDefault="007509BF" w:rsidP="00ED0D95">
      <w:pPr>
        <w:spacing w:line="360" w:lineRule="auto"/>
        <w:jc w:val="center"/>
        <w:rPr>
          <w:b/>
          <w:sz w:val="28"/>
          <w:szCs w:val="28"/>
        </w:rPr>
      </w:pPr>
      <w:r w:rsidRPr="007509BF">
        <w:rPr>
          <w:b/>
          <w:sz w:val="28"/>
          <w:szCs w:val="28"/>
        </w:rPr>
        <w:t xml:space="preserve">Третий </w:t>
      </w:r>
      <w:r w:rsidR="00ED0D95">
        <w:rPr>
          <w:b/>
          <w:sz w:val="28"/>
          <w:szCs w:val="28"/>
        </w:rPr>
        <w:t>год обучения</w:t>
      </w:r>
    </w:p>
    <w:p w:rsidR="007509BF" w:rsidRDefault="00ED0D95" w:rsidP="007509BF">
      <w:pPr>
        <w:spacing w:line="360" w:lineRule="auto"/>
        <w:rPr>
          <w:b/>
          <w:sz w:val="28"/>
          <w:szCs w:val="28"/>
        </w:rPr>
      </w:pPr>
      <w:r>
        <w:rPr>
          <w:b/>
          <w:sz w:val="28"/>
          <w:szCs w:val="28"/>
        </w:rPr>
        <w:t>К</w:t>
      </w:r>
      <w:r w:rsidR="007509BF" w:rsidRPr="007509BF">
        <w:rPr>
          <w:b/>
          <w:sz w:val="28"/>
          <w:szCs w:val="28"/>
        </w:rPr>
        <w:t>лассическ</w:t>
      </w:r>
      <w:r>
        <w:rPr>
          <w:b/>
          <w:sz w:val="28"/>
          <w:szCs w:val="28"/>
        </w:rPr>
        <w:t xml:space="preserve">ая музыка </w:t>
      </w:r>
      <w:r w:rsidR="007509BF" w:rsidRPr="007509BF">
        <w:rPr>
          <w:b/>
          <w:sz w:val="28"/>
          <w:szCs w:val="28"/>
        </w:rPr>
        <w:t>(22 часа</w:t>
      </w:r>
      <w:r w:rsidR="00033C14">
        <w:rPr>
          <w:b/>
          <w:sz w:val="28"/>
          <w:szCs w:val="28"/>
        </w:rPr>
        <w:t>)</w:t>
      </w:r>
      <w:r>
        <w:rPr>
          <w:b/>
          <w:sz w:val="28"/>
          <w:szCs w:val="28"/>
        </w:rPr>
        <w:t>:</w:t>
      </w:r>
    </w:p>
    <w:p w:rsidR="00ED0D95" w:rsidRPr="00A4025B" w:rsidRDefault="00ED0D95" w:rsidP="00ED0D95">
      <w:pPr>
        <w:pStyle w:val="2"/>
        <w:numPr>
          <w:ilvl w:val="1"/>
          <w:numId w:val="3"/>
        </w:numPr>
        <w:tabs>
          <w:tab w:val="clear" w:pos="576"/>
          <w:tab w:val="num" w:pos="0"/>
        </w:tabs>
        <w:spacing w:before="0" w:after="0" w:line="360" w:lineRule="auto"/>
        <w:ind w:left="0" w:hanging="9"/>
        <w:jc w:val="both"/>
        <w:rPr>
          <w:rFonts w:ascii="Times New Roman" w:hAnsi="Times New Roman" w:cs="Times New Roman"/>
        </w:rPr>
      </w:pPr>
      <w:bookmarkStart w:id="8" w:name="_Toc315028606"/>
      <w:r w:rsidRPr="00A4025B">
        <w:rPr>
          <w:rFonts w:ascii="Times New Roman" w:hAnsi="Times New Roman" w:cs="Times New Roman"/>
        </w:rPr>
        <w:t>Музыка о русской природе. Формирование умения сравнивать произведение общего характера (</w:t>
      </w:r>
      <w:r w:rsidR="00033C14">
        <w:rPr>
          <w:rFonts w:ascii="Times New Roman" w:hAnsi="Times New Roman" w:cs="Times New Roman"/>
        </w:rPr>
        <w:t>8</w:t>
      </w:r>
      <w:r w:rsidRPr="00A4025B">
        <w:rPr>
          <w:rFonts w:ascii="Times New Roman" w:hAnsi="Times New Roman" w:cs="Times New Roman"/>
        </w:rPr>
        <w:t xml:space="preserve"> час</w:t>
      </w:r>
      <w:r w:rsidR="00033C14">
        <w:rPr>
          <w:rFonts w:ascii="Times New Roman" w:hAnsi="Times New Roman" w:cs="Times New Roman"/>
        </w:rPr>
        <w:t>ов</w:t>
      </w:r>
      <w:r w:rsidRPr="00A4025B">
        <w:rPr>
          <w:rFonts w:ascii="Times New Roman" w:hAnsi="Times New Roman" w:cs="Times New Roman"/>
        </w:rPr>
        <w:t>).</w:t>
      </w:r>
      <w:bookmarkEnd w:id="8"/>
    </w:p>
    <w:p w:rsidR="00ED0D95" w:rsidRPr="00A4025B" w:rsidRDefault="00ED0D95" w:rsidP="00ED0D95">
      <w:pPr>
        <w:spacing w:line="360" w:lineRule="auto"/>
        <w:jc w:val="both"/>
        <w:rPr>
          <w:sz w:val="28"/>
          <w:szCs w:val="28"/>
        </w:rPr>
      </w:pPr>
      <w:r w:rsidRPr="00A4025B">
        <w:rPr>
          <w:sz w:val="28"/>
          <w:szCs w:val="28"/>
        </w:rPr>
        <w:t>Г. Свиридов «Тройка» из сюиты к кинофильму «Метель».</w:t>
      </w:r>
    </w:p>
    <w:p w:rsidR="00ED0D95" w:rsidRPr="00A4025B" w:rsidRDefault="00ED0D95" w:rsidP="00ED0D95">
      <w:pPr>
        <w:spacing w:line="360" w:lineRule="auto"/>
        <w:jc w:val="both"/>
        <w:rPr>
          <w:sz w:val="28"/>
          <w:szCs w:val="28"/>
        </w:rPr>
      </w:pPr>
      <w:r w:rsidRPr="00A4025B">
        <w:rPr>
          <w:sz w:val="28"/>
          <w:szCs w:val="28"/>
        </w:rPr>
        <w:t>П. Чайковский «Декабрь. Святки», «Январь. У камелька» из цикла «Времена года».</w:t>
      </w:r>
    </w:p>
    <w:p w:rsidR="00ED0D95" w:rsidRPr="00A4025B" w:rsidRDefault="00ED0D95" w:rsidP="00ED0D95">
      <w:pPr>
        <w:spacing w:line="360" w:lineRule="auto"/>
        <w:jc w:val="both"/>
        <w:rPr>
          <w:sz w:val="28"/>
          <w:szCs w:val="28"/>
        </w:rPr>
      </w:pPr>
      <w:r w:rsidRPr="00A4025B">
        <w:rPr>
          <w:sz w:val="28"/>
          <w:szCs w:val="28"/>
        </w:rPr>
        <w:t>П. Чайковский «Февраль. Масленица» из цикла «Времена года».</w:t>
      </w:r>
    </w:p>
    <w:p w:rsidR="00ED0D95" w:rsidRPr="00A4025B" w:rsidRDefault="00ED0D95" w:rsidP="00ED0D95">
      <w:pPr>
        <w:spacing w:line="360" w:lineRule="auto"/>
        <w:jc w:val="both"/>
        <w:rPr>
          <w:sz w:val="28"/>
          <w:szCs w:val="28"/>
        </w:rPr>
      </w:pPr>
      <w:r w:rsidRPr="00A4025B">
        <w:rPr>
          <w:sz w:val="28"/>
          <w:szCs w:val="28"/>
        </w:rPr>
        <w:t>П. Чайковский «Ноябрь. На тройке» из цикла «Времена года».</w:t>
      </w:r>
      <w:r w:rsidRPr="00ED0D95">
        <w:rPr>
          <w:i/>
          <w:sz w:val="28"/>
          <w:szCs w:val="28"/>
        </w:rPr>
        <w:t xml:space="preserve"> </w:t>
      </w:r>
      <w:r w:rsidRPr="00A4025B">
        <w:rPr>
          <w:i/>
          <w:sz w:val="28"/>
          <w:szCs w:val="28"/>
        </w:rPr>
        <w:t>Изобразительный материал:</w:t>
      </w:r>
      <w:r w:rsidRPr="00A4025B">
        <w:rPr>
          <w:sz w:val="28"/>
          <w:szCs w:val="28"/>
        </w:rPr>
        <w:t xml:space="preserve"> репродукции картин русских художников о зиме.</w:t>
      </w:r>
    </w:p>
    <w:p w:rsidR="00ED0D95" w:rsidRPr="00A4025B" w:rsidRDefault="00ED0D95" w:rsidP="00ED0D95">
      <w:pPr>
        <w:pStyle w:val="2"/>
        <w:numPr>
          <w:ilvl w:val="1"/>
          <w:numId w:val="3"/>
        </w:numPr>
        <w:tabs>
          <w:tab w:val="clear" w:pos="576"/>
          <w:tab w:val="num" w:pos="142"/>
        </w:tabs>
        <w:spacing w:before="0" w:after="0" w:line="360" w:lineRule="auto"/>
        <w:ind w:left="0" w:hanging="9"/>
        <w:jc w:val="both"/>
        <w:rPr>
          <w:rFonts w:ascii="Times New Roman" w:hAnsi="Times New Roman" w:cs="Times New Roman"/>
        </w:rPr>
      </w:pPr>
      <w:bookmarkStart w:id="9" w:name="_Toc315028602"/>
      <w:r w:rsidRPr="00A4025B">
        <w:rPr>
          <w:rFonts w:ascii="Times New Roman" w:hAnsi="Times New Roman" w:cs="Times New Roman"/>
        </w:rPr>
        <w:t>Знакомство с новыми произведениями. Определение характера музыки</w:t>
      </w:r>
      <w:r w:rsidR="00033C14">
        <w:rPr>
          <w:rFonts w:ascii="Times New Roman" w:hAnsi="Times New Roman" w:cs="Times New Roman"/>
        </w:rPr>
        <w:t xml:space="preserve">. </w:t>
      </w:r>
      <w:proofErr w:type="gramStart"/>
      <w:r w:rsidR="00033C14">
        <w:rPr>
          <w:rFonts w:ascii="Times New Roman" w:hAnsi="Times New Roman" w:cs="Times New Roman"/>
        </w:rPr>
        <w:t xml:space="preserve">Контраст в содержании музыки 3 </w:t>
      </w:r>
      <w:r w:rsidRPr="00A4025B">
        <w:rPr>
          <w:rFonts w:ascii="Times New Roman" w:hAnsi="Times New Roman" w:cs="Times New Roman"/>
        </w:rPr>
        <w:t>часа).</w:t>
      </w:r>
      <w:bookmarkEnd w:id="9"/>
      <w:r w:rsidRPr="00A4025B">
        <w:rPr>
          <w:rFonts w:ascii="Times New Roman" w:hAnsi="Times New Roman" w:cs="Times New Roman"/>
        </w:rPr>
        <w:t xml:space="preserve"> </w:t>
      </w:r>
      <w:proofErr w:type="gramEnd"/>
    </w:p>
    <w:p w:rsidR="00ED0D95" w:rsidRPr="00A4025B" w:rsidRDefault="00ED0D95" w:rsidP="00ED0D95">
      <w:pPr>
        <w:spacing w:line="360" w:lineRule="auto"/>
        <w:jc w:val="both"/>
        <w:rPr>
          <w:sz w:val="28"/>
          <w:szCs w:val="28"/>
        </w:rPr>
      </w:pPr>
      <w:r w:rsidRPr="00A4025B">
        <w:rPr>
          <w:sz w:val="28"/>
          <w:szCs w:val="28"/>
        </w:rPr>
        <w:t>А. Бородин «Богатырская симфония» №2, отрывок.</w:t>
      </w:r>
    </w:p>
    <w:p w:rsidR="00ED0D95" w:rsidRDefault="00ED0D95" w:rsidP="00ED0D95">
      <w:pPr>
        <w:spacing w:line="360" w:lineRule="auto"/>
        <w:jc w:val="both"/>
        <w:rPr>
          <w:sz w:val="28"/>
          <w:szCs w:val="28"/>
        </w:rPr>
      </w:pPr>
      <w:r w:rsidRPr="00A4025B">
        <w:rPr>
          <w:i/>
          <w:sz w:val="28"/>
          <w:szCs w:val="28"/>
        </w:rPr>
        <w:t>Изобразительный материал:</w:t>
      </w:r>
      <w:r w:rsidRPr="00A4025B">
        <w:rPr>
          <w:sz w:val="28"/>
          <w:szCs w:val="28"/>
        </w:rPr>
        <w:t xml:space="preserve"> репродукции картин В. Васнецова, </w:t>
      </w:r>
      <w:r w:rsidR="00033C14">
        <w:rPr>
          <w:sz w:val="28"/>
          <w:szCs w:val="28"/>
        </w:rPr>
        <w:t>И.Глазунов.</w:t>
      </w:r>
    </w:p>
    <w:p w:rsidR="00ED0D95" w:rsidRPr="00A4025B" w:rsidRDefault="00ED0D95" w:rsidP="00ED0D95">
      <w:pPr>
        <w:pStyle w:val="2"/>
        <w:numPr>
          <w:ilvl w:val="1"/>
          <w:numId w:val="3"/>
        </w:numPr>
        <w:spacing w:before="0" w:after="0" w:line="360" w:lineRule="auto"/>
        <w:ind w:left="0"/>
        <w:jc w:val="both"/>
        <w:rPr>
          <w:rFonts w:ascii="Times New Roman" w:hAnsi="Times New Roman" w:cs="Times New Roman"/>
        </w:rPr>
      </w:pPr>
      <w:bookmarkStart w:id="10" w:name="_Toc315028610"/>
      <w:r w:rsidRPr="00A4025B">
        <w:rPr>
          <w:rFonts w:ascii="Times New Roman" w:hAnsi="Times New Roman" w:cs="Times New Roman"/>
        </w:rPr>
        <w:t>День защитника Отечества (2 часа).</w:t>
      </w:r>
      <w:bookmarkEnd w:id="10"/>
    </w:p>
    <w:p w:rsidR="00ED0D95" w:rsidRPr="00A4025B" w:rsidRDefault="00ED0D95" w:rsidP="00ED0D95">
      <w:pPr>
        <w:spacing w:line="360" w:lineRule="auto"/>
        <w:jc w:val="both"/>
        <w:rPr>
          <w:sz w:val="28"/>
          <w:szCs w:val="28"/>
        </w:rPr>
      </w:pPr>
      <w:r w:rsidRPr="00A4025B">
        <w:rPr>
          <w:sz w:val="28"/>
          <w:szCs w:val="28"/>
        </w:rPr>
        <w:t>М. Мусорский «Богатырские ворота» из цикла «Картинки с выставки».</w:t>
      </w:r>
    </w:p>
    <w:p w:rsidR="00ED0D95" w:rsidRPr="00A4025B" w:rsidRDefault="00ED0D95" w:rsidP="00ED0D95">
      <w:pPr>
        <w:pStyle w:val="2"/>
        <w:numPr>
          <w:ilvl w:val="1"/>
          <w:numId w:val="3"/>
        </w:numPr>
        <w:tabs>
          <w:tab w:val="clear" w:pos="576"/>
          <w:tab w:val="num" w:pos="0"/>
        </w:tabs>
        <w:spacing w:before="0" w:after="0" w:line="360" w:lineRule="auto"/>
        <w:ind w:left="0" w:hanging="9"/>
        <w:jc w:val="both"/>
        <w:rPr>
          <w:rFonts w:ascii="Times New Roman" w:hAnsi="Times New Roman" w:cs="Times New Roman"/>
        </w:rPr>
      </w:pPr>
      <w:bookmarkStart w:id="11" w:name="_Toc315028604"/>
      <w:r w:rsidRPr="00A4025B">
        <w:rPr>
          <w:rFonts w:ascii="Times New Roman" w:hAnsi="Times New Roman" w:cs="Times New Roman"/>
        </w:rPr>
        <w:t>Сравнительная характеристика разных видов марша: сказочный, военный (</w:t>
      </w:r>
      <w:r w:rsidR="00F97345">
        <w:rPr>
          <w:rFonts w:ascii="Times New Roman" w:hAnsi="Times New Roman" w:cs="Times New Roman"/>
        </w:rPr>
        <w:t>3</w:t>
      </w:r>
      <w:r w:rsidRPr="00A4025B">
        <w:rPr>
          <w:rFonts w:ascii="Times New Roman" w:hAnsi="Times New Roman" w:cs="Times New Roman"/>
        </w:rPr>
        <w:t xml:space="preserve"> часа).</w:t>
      </w:r>
      <w:bookmarkEnd w:id="11"/>
    </w:p>
    <w:p w:rsidR="00ED0D95" w:rsidRPr="00A4025B" w:rsidRDefault="00ED0D95" w:rsidP="00ED0D95">
      <w:pPr>
        <w:spacing w:line="360" w:lineRule="auto"/>
        <w:jc w:val="both"/>
        <w:rPr>
          <w:sz w:val="28"/>
          <w:szCs w:val="28"/>
        </w:rPr>
      </w:pPr>
      <w:r w:rsidRPr="00A4025B">
        <w:rPr>
          <w:sz w:val="28"/>
          <w:szCs w:val="28"/>
        </w:rPr>
        <w:t>П. И. Чайковский «Марш деревянных солдатиков» из цикла «Детский альбом».</w:t>
      </w:r>
    </w:p>
    <w:p w:rsidR="00ED0D95" w:rsidRPr="00ED0D95" w:rsidRDefault="00ED0D95" w:rsidP="00ED0D95">
      <w:pPr>
        <w:spacing w:line="360" w:lineRule="auto"/>
        <w:jc w:val="both"/>
        <w:rPr>
          <w:sz w:val="28"/>
          <w:szCs w:val="28"/>
        </w:rPr>
      </w:pPr>
      <w:r w:rsidRPr="00A4025B">
        <w:rPr>
          <w:sz w:val="28"/>
          <w:szCs w:val="28"/>
        </w:rPr>
        <w:lastRenderedPageBreak/>
        <w:t xml:space="preserve"> А. Агапкин, марш «Прощание славянки».</w:t>
      </w:r>
    </w:p>
    <w:p w:rsidR="00375CB4" w:rsidRPr="003A71BF" w:rsidRDefault="00375CB4" w:rsidP="00375CB4">
      <w:pPr>
        <w:tabs>
          <w:tab w:val="left" w:pos="567"/>
        </w:tabs>
        <w:suppressAutoHyphens/>
        <w:spacing w:line="360" w:lineRule="auto"/>
        <w:jc w:val="both"/>
        <w:rPr>
          <w:b/>
          <w:i/>
          <w:sz w:val="28"/>
          <w:szCs w:val="28"/>
        </w:rPr>
      </w:pPr>
      <w:r w:rsidRPr="003A71BF">
        <w:rPr>
          <w:b/>
          <w:i/>
          <w:sz w:val="28"/>
          <w:szCs w:val="28"/>
        </w:rPr>
        <w:t>Картины природы в музыке (</w:t>
      </w:r>
      <w:r w:rsidR="00F97345">
        <w:rPr>
          <w:b/>
          <w:i/>
          <w:sz w:val="28"/>
          <w:szCs w:val="28"/>
        </w:rPr>
        <w:t>4</w:t>
      </w:r>
      <w:r>
        <w:rPr>
          <w:b/>
          <w:i/>
          <w:sz w:val="28"/>
          <w:szCs w:val="28"/>
        </w:rPr>
        <w:t xml:space="preserve"> часа</w:t>
      </w:r>
      <w:r w:rsidRPr="003A71BF">
        <w:rPr>
          <w:b/>
          <w:i/>
          <w:sz w:val="28"/>
          <w:szCs w:val="28"/>
        </w:rPr>
        <w:t>)</w:t>
      </w:r>
    </w:p>
    <w:p w:rsidR="00375CB4" w:rsidRPr="00A4025B" w:rsidRDefault="00375CB4" w:rsidP="00375CB4">
      <w:pPr>
        <w:numPr>
          <w:ilvl w:val="0"/>
          <w:numId w:val="4"/>
        </w:numPr>
        <w:tabs>
          <w:tab w:val="left" w:pos="567"/>
        </w:tabs>
        <w:suppressAutoHyphens/>
        <w:spacing w:line="360" w:lineRule="auto"/>
        <w:ind w:left="0" w:firstLine="709"/>
        <w:jc w:val="both"/>
        <w:rPr>
          <w:sz w:val="28"/>
          <w:szCs w:val="28"/>
        </w:rPr>
      </w:pPr>
      <w:r w:rsidRPr="00A4025B">
        <w:rPr>
          <w:sz w:val="28"/>
          <w:szCs w:val="28"/>
        </w:rPr>
        <w:t xml:space="preserve">А. </w:t>
      </w:r>
      <w:proofErr w:type="spellStart"/>
      <w:r w:rsidRPr="00A4025B">
        <w:rPr>
          <w:sz w:val="28"/>
          <w:szCs w:val="28"/>
        </w:rPr>
        <w:t>Вивальди</w:t>
      </w:r>
      <w:proofErr w:type="spellEnd"/>
      <w:r w:rsidRPr="00A4025B">
        <w:rPr>
          <w:sz w:val="28"/>
          <w:szCs w:val="28"/>
        </w:rPr>
        <w:t xml:space="preserve"> «Времена года», «</w:t>
      </w:r>
      <w:r>
        <w:rPr>
          <w:sz w:val="28"/>
          <w:szCs w:val="28"/>
        </w:rPr>
        <w:t>Зима</w:t>
      </w:r>
      <w:r w:rsidRPr="00A4025B">
        <w:rPr>
          <w:sz w:val="28"/>
          <w:szCs w:val="28"/>
        </w:rPr>
        <w:t>»;</w:t>
      </w:r>
    </w:p>
    <w:p w:rsidR="00375CB4" w:rsidRDefault="00375CB4" w:rsidP="00375CB4">
      <w:pPr>
        <w:numPr>
          <w:ilvl w:val="0"/>
          <w:numId w:val="4"/>
        </w:numPr>
        <w:tabs>
          <w:tab w:val="left" w:pos="567"/>
        </w:tabs>
        <w:suppressAutoHyphens/>
        <w:spacing w:line="360" w:lineRule="auto"/>
        <w:ind w:left="0" w:firstLine="709"/>
        <w:jc w:val="both"/>
        <w:rPr>
          <w:sz w:val="28"/>
          <w:szCs w:val="28"/>
        </w:rPr>
      </w:pPr>
      <w:r w:rsidRPr="00A4025B">
        <w:rPr>
          <w:sz w:val="28"/>
          <w:szCs w:val="28"/>
        </w:rPr>
        <w:t>П. Чайковский</w:t>
      </w:r>
      <w:r>
        <w:rPr>
          <w:sz w:val="28"/>
          <w:szCs w:val="28"/>
        </w:rPr>
        <w:t xml:space="preserve"> «Осенняя песнь»</w:t>
      </w:r>
    </w:p>
    <w:p w:rsidR="00033C14" w:rsidRPr="00A4025B" w:rsidRDefault="00033C14" w:rsidP="00033C14">
      <w:pPr>
        <w:pStyle w:val="2"/>
        <w:numPr>
          <w:ilvl w:val="1"/>
          <w:numId w:val="3"/>
        </w:numPr>
        <w:spacing w:before="0" w:after="0" w:line="360" w:lineRule="auto"/>
        <w:ind w:left="0"/>
        <w:jc w:val="both"/>
        <w:rPr>
          <w:rFonts w:ascii="Times New Roman" w:hAnsi="Times New Roman" w:cs="Times New Roman"/>
        </w:rPr>
      </w:pPr>
      <w:bookmarkStart w:id="12" w:name="_Toc315028612"/>
      <w:r w:rsidRPr="00A4025B">
        <w:rPr>
          <w:rFonts w:ascii="Times New Roman" w:hAnsi="Times New Roman" w:cs="Times New Roman"/>
        </w:rPr>
        <w:t>Побуждение природы (2 часа).</w:t>
      </w:r>
      <w:bookmarkEnd w:id="12"/>
    </w:p>
    <w:p w:rsidR="00033C14" w:rsidRDefault="00033C14" w:rsidP="00033C14">
      <w:pPr>
        <w:spacing w:line="360" w:lineRule="auto"/>
        <w:jc w:val="both"/>
        <w:rPr>
          <w:sz w:val="28"/>
          <w:szCs w:val="28"/>
        </w:rPr>
      </w:pPr>
      <w:r w:rsidRPr="00A4025B">
        <w:rPr>
          <w:sz w:val="28"/>
          <w:szCs w:val="28"/>
        </w:rPr>
        <w:t xml:space="preserve">Э. Григ «Утро» из сюиты «Пер </w:t>
      </w:r>
      <w:proofErr w:type="spellStart"/>
      <w:r w:rsidRPr="00A4025B">
        <w:rPr>
          <w:sz w:val="28"/>
          <w:szCs w:val="28"/>
        </w:rPr>
        <w:t>Гюнт</w:t>
      </w:r>
      <w:proofErr w:type="spellEnd"/>
      <w:r w:rsidRPr="00A4025B">
        <w:rPr>
          <w:sz w:val="28"/>
          <w:szCs w:val="28"/>
        </w:rPr>
        <w:t>».</w:t>
      </w:r>
    </w:p>
    <w:p w:rsidR="00375CB4" w:rsidRPr="00E30F64" w:rsidRDefault="00375CB4" w:rsidP="00375CB4">
      <w:pPr>
        <w:tabs>
          <w:tab w:val="left" w:pos="567"/>
        </w:tabs>
        <w:suppressAutoHyphens/>
        <w:spacing w:line="360" w:lineRule="auto"/>
        <w:jc w:val="both"/>
        <w:rPr>
          <w:b/>
          <w:i/>
          <w:sz w:val="28"/>
          <w:szCs w:val="28"/>
        </w:rPr>
      </w:pPr>
    </w:p>
    <w:p w:rsidR="00375CB4" w:rsidRDefault="00375CB4" w:rsidP="00375CB4">
      <w:pPr>
        <w:spacing w:line="360" w:lineRule="auto"/>
        <w:jc w:val="both"/>
        <w:rPr>
          <w:b/>
          <w:sz w:val="28"/>
          <w:szCs w:val="28"/>
        </w:rPr>
      </w:pPr>
      <w:r w:rsidRPr="009C0173">
        <w:rPr>
          <w:b/>
          <w:sz w:val="28"/>
          <w:szCs w:val="28"/>
        </w:rPr>
        <w:t>Народная музыка (</w:t>
      </w:r>
      <w:r>
        <w:rPr>
          <w:b/>
          <w:sz w:val="28"/>
          <w:szCs w:val="28"/>
        </w:rPr>
        <w:t>4 часа</w:t>
      </w:r>
      <w:r w:rsidRPr="009C0173">
        <w:rPr>
          <w:b/>
          <w:sz w:val="28"/>
          <w:szCs w:val="28"/>
        </w:rPr>
        <w:t>)</w:t>
      </w:r>
    </w:p>
    <w:p w:rsidR="00375CB4" w:rsidRPr="00A4025B" w:rsidRDefault="00375CB4" w:rsidP="00375CB4">
      <w:pPr>
        <w:numPr>
          <w:ilvl w:val="0"/>
          <w:numId w:val="4"/>
        </w:numPr>
        <w:tabs>
          <w:tab w:val="left" w:pos="567"/>
        </w:tabs>
        <w:suppressAutoHyphens/>
        <w:spacing w:line="360" w:lineRule="auto"/>
        <w:ind w:left="0" w:hanging="283"/>
        <w:jc w:val="both"/>
        <w:rPr>
          <w:sz w:val="28"/>
          <w:szCs w:val="28"/>
        </w:rPr>
      </w:pPr>
      <w:r w:rsidRPr="00A4025B">
        <w:rPr>
          <w:sz w:val="28"/>
          <w:szCs w:val="28"/>
        </w:rPr>
        <w:t>русские народные песни;</w:t>
      </w:r>
    </w:p>
    <w:p w:rsidR="00375CB4" w:rsidRPr="00A4025B" w:rsidRDefault="00375CB4" w:rsidP="00375CB4">
      <w:pPr>
        <w:numPr>
          <w:ilvl w:val="0"/>
          <w:numId w:val="4"/>
        </w:numPr>
        <w:tabs>
          <w:tab w:val="left" w:pos="567"/>
        </w:tabs>
        <w:suppressAutoHyphens/>
        <w:spacing w:line="360" w:lineRule="auto"/>
        <w:ind w:left="0" w:hanging="283"/>
        <w:jc w:val="both"/>
        <w:rPr>
          <w:sz w:val="28"/>
          <w:szCs w:val="28"/>
        </w:rPr>
      </w:pPr>
      <w:r w:rsidRPr="00A4025B">
        <w:rPr>
          <w:sz w:val="28"/>
          <w:szCs w:val="28"/>
        </w:rPr>
        <w:t>музыка в живом исполнении (гитара, балалайка, аккордеон, скрипка, фортепиано)  в исполнении учащихся музыкальной школы;</w:t>
      </w:r>
    </w:p>
    <w:p w:rsidR="00375CB4" w:rsidRPr="009C0173" w:rsidRDefault="00375CB4" w:rsidP="00375CB4">
      <w:pPr>
        <w:spacing w:line="360" w:lineRule="auto"/>
        <w:jc w:val="both"/>
        <w:rPr>
          <w:b/>
          <w:sz w:val="28"/>
          <w:szCs w:val="28"/>
        </w:rPr>
      </w:pPr>
    </w:p>
    <w:p w:rsidR="00375CB4" w:rsidRPr="00A4025B" w:rsidRDefault="00375CB4" w:rsidP="00375CB4">
      <w:pPr>
        <w:numPr>
          <w:ilvl w:val="0"/>
          <w:numId w:val="4"/>
        </w:numPr>
        <w:tabs>
          <w:tab w:val="left" w:pos="567"/>
        </w:tabs>
        <w:suppressAutoHyphens/>
        <w:spacing w:line="360" w:lineRule="auto"/>
        <w:ind w:left="0" w:firstLine="709"/>
        <w:jc w:val="both"/>
        <w:rPr>
          <w:sz w:val="28"/>
          <w:szCs w:val="28"/>
        </w:rPr>
      </w:pPr>
      <w:r w:rsidRPr="00A4025B">
        <w:rPr>
          <w:sz w:val="28"/>
          <w:szCs w:val="28"/>
        </w:rPr>
        <w:t>русские народные песни «Коробейники», «Барыня» (исполнитель М. Рожков, балалайка);</w:t>
      </w:r>
    </w:p>
    <w:p w:rsidR="00033C14" w:rsidRDefault="00375CB4" w:rsidP="00375CB4">
      <w:pPr>
        <w:rPr>
          <w:b/>
          <w:sz w:val="28"/>
          <w:szCs w:val="28"/>
        </w:rPr>
      </w:pPr>
      <w:r w:rsidRPr="006F4AB5">
        <w:rPr>
          <w:b/>
          <w:sz w:val="28"/>
          <w:szCs w:val="28"/>
        </w:rPr>
        <w:t>Духовная музыка (</w:t>
      </w:r>
      <w:r w:rsidR="00033C14">
        <w:rPr>
          <w:b/>
          <w:sz w:val="28"/>
          <w:szCs w:val="28"/>
        </w:rPr>
        <w:t>4</w:t>
      </w:r>
      <w:r>
        <w:rPr>
          <w:b/>
          <w:sz w:val="28"/>
          <w:szCs w:val="28"/>
        </w:rPr>
        <w:t xml:space="preserve"> часа</w:t>
      </w:r>
      <w:r w:rsidRPr="006F4AB5">
        <w:rPr>
          <w:b/>
          <w:sz w:val="28"/>
          <w:szCs w:val="28"/>
        </w:rPr>
        <w:t>)</w:t>
      </w:r>
    </w:p>
    <w:p w:rsidR="00ED0D95" w:rsidRDefault="00375CB4" w:rsidP="00ED0D95">
      <w:pPr>
        <w:rPr>
          <w:sz w:val="28"/>
          <w:szCs w:val="28"/>
        </w:rPr>
      </w:pPr>
      <w:r w:rsidRPr="006F4AB5">
        <w:rPr>
          <w:sz w:val="28"/>
          <w:szCs w:val="28"/>
        </w:rPr>
        <w:t xml:space="preserve">Духовное песнопение, тропарь </w:t>
      </w:r>
      <w:r w:rsidR="00ED0D95">
        <w:rPr>
          <w:sz w:val="28"/>
          <w:szCs w:val="28"/>
        </w:rPr>
        <w:t>Рождеству</w:t>
      </w:r>
      <w:bookmarkStart w:id="13" w:name="_Toc315028607"/>
      <w:r w:rsidR="00ED0D95">
        <w:rPr>
          <w:sz w:val="28"/>
          <w:szCs w:val="28"/>
        </w:rPr>
        <w:t>, Пасхи</w:t>
      </w:r>
    </w:p>
    <w:p w:rsidR="00ED0D95" w:rsidRPr="00ED0D95" w:rsidRDefault="00ED0D95" w:rsidP="00ED0D95">
      <w:pPr>
        <w:rPr>
          <w:b/>
          <w:i/>
          <w:sz w:val="28"/>
          <w:szCs w:val="28"/>
        </w:rPr>
      </w:pPr>
      <w:r w:rsidRPr="00ED0D95">
        <w:rPr>
          <w:b/>
          <w:i/>
          <w:sz w:val="28"/>
          <w:szCs w:val="28"/>
        </w:rPr>
        <w:t>Знакомство с духовной русской классикой в музыке (</w:t>
      </w:r>
      <w:r w:rsidR="00033C14">
        <w:rPr>
          <w:b/>
          <w:i/>
          <w:sz w:val="28"/>
          <w:szCs w:val="28"/>
        </w:rPr>
        <w:t>2</w:t>
      </w:r>
      <w:r w:rsidRPr="00ED0D95">
        <w:rPr>
          <w:b/>
          <w:i/>
          <w:sz w:val="28"/>
          <w:szCs w:val="28"/>
        </w:rPr>
        <w:t>час</w:t>
      </w:r>
      <w:r w:rsidR="00033C14">
        <w:rPr>
          <w:b/>
          <w:i/>
          <w:sz w:val="28"/>
          <w:szCs w:val="28"/>
        </w:rPr>
        <w:t>а</w:t>
      </w:r>
      <w:r w:rsidRPr="00ED0D95">
        <w:rPr>
          <w:b/>
          <w:i/>
          <w:sz w:val="28"/>
          <w:szCs w:val="28"/>
        </w:rPr>
        <w:t>).</w:t>
      </w:r>
      <w:bookmarkEnd w:id="13"/>
    </w:p>
    <w:p w:rsidR="00ED0D95" w:rsidRPr="00A4025B" w:rsidRDefault="00ED0D95" w:rsidP="00ED0D95">
      <w:pPr>
        <w:spacing w:line="360" w:lineRule="auto"/>
        <w:jc w:val="both"/>
        <w:rPr>
          <w:sz w:val="28"/>
          <w:szCs w:val="28"/>
        </w:rPr>
      </w:pPr>
      <w:r w:rsidRPr="00A4025B">
        <w:rPr>
          <w:sz w:val="28"/>
          <w:szCs w:val="28"/>
        </w:rPr>
        <w:t>П. Чайковский  «Хор» из цикла «Детский альбом».</w:t>
      </w:r>
    </w:p>
    <w:p w:rsidR="007509BF" w:rsidRDefault="00033C14">
      <w:pPr>
        <w:rPr>
          <w:sz w:val="28"/>
          <w:szCs w:val="28"/>
        </w:rPr>
      </w:pPr>
      <w:r>
        <w:rPr>
          <w:sz w:val="28"/>
          <w:szCs w:val="28"/>
        </w:rPr>
        <w:t>Н. Кедров «Отче наш…»</w:t>
      </w:r>
    </w:p>
    <w:p w:rsidR="00F97345" w:rsidRDefault="00F97345">
      <w:pPr>
        <w:rPr>
          <w:sz w:val="28"/>
          <w:szCs w:val="28"/>
        </w:rPr>
      </w:pPr>
    </w:p>
    <w:p w:rsidR="00F97345" w:rsidRDefault="00F97345" w:rsidP="00F97345">
      <w:pPr>
        <w:spacing w:line="360" w:lineRule="auto"/>
        <w:jc w:val="center"/>
        <w:rPr>
          <w:b/>
          <w:sz w:val="28"/>
          <w:szCs w:val="28"/>
        </w:rPr>
      </w:pPr>
      <w:proofErr w:type="spellStart"/>
      <w:r>
        <w:rPr>
          <w:b/>
          <w:sz w:val="28"/>
          <w:szCs w:val="28"/>
        </w:rPr>
        <w:t>Ч</w:t>
      </w:r>
      <w:r w:rsidR="00FA4BC9">
        <w:rPr>
          <w:b/>
          <w:sz w:val="28"/>
          <w:szCs w:val="28"/>
        </w:rPr>
        <w:t>е</w:t>
      </w:r>
      <w:r>
        <w:rPr>
          <w:b/>
          <w:sz w:val="28"/>
          <w:szCs w:val="28"/>
        </w:rPr>
        <w:t>ртвертый</w:t>
      </w:r>
      <w:proofErr w:type="spellEnd"/>
      <w:r w:rsidRPr="007509BF">
        <w:rPr>
          <w:b/>
          <w:sz w:val="28"/>
          <w:szCs w:val="28"/>
        </w:rPr>
        <w:t xml:space="preserve"> </w:t>
      </w:r>
      <w:r>
        <w:rPr>
          <w:b/>
          <w:sz w:val="28"/>
          <w:szCs w:val="28"/>
        </w:rPr>
        <w:t>год обучения</w:t>
      </w:r>
    </w:p>
    <w:p w:rsidR="00F97345" w:rsidRDefault="00F97345" w:rsidP="00F97345">
      <w:pPr>
        <w:spacing w:line="360" w:lineRule="auto"/>
        <w:rPr>
          <w:b/>
          <w:sz w:val="28"/>
          <w:szCs w:val="28"/>
        </w:rPr>
      </w:pPr>
      <w:r>
        <w:rPr>
          <w:b/>
          <w:sz w:val="28"/>
          <w:szCs w:val="28"/>
        </w:rPr>
        <w:t>К</w:t>
      </w:r>
      <w:r w:rsidRPr="007509BF">
        <w:rPr>
          <w:b/>
          <w:sz w:val="28"/>
          <w:szCs w:val="28"/>
        </w:rPr>
        <w:t>лассическ</w:t>
      </w:r>
      <w:r>
        <w:rPr>
          <w:b/>
          <w:sz w:val="28"/>
          <w:szCs w:val="28"/>
        </w:rPr>
        <w:t xml:space="preserve">ая музыка </w:t>
      </w:r>
      <w:r w:rsidRPr="007509BF">
        <w:rPr>
          <w:b/>
          <w:sz w:val="28"/>
          <w:szCs w:val="28"/>
        </w:rPr>
        <w:t>(22 часа</w:t>
      </w:r>
      <w:r>
        <w:rPr>
          <w:b/>
          <w:sz w:val="28"/>
          <w:szCs w:val="28"/>
        </w:rPr>
        <w:t>):</w:t>
      </w:r>
    </w:p>
    <w:p w:rsidR="0029560E" w:rsidRPr="00A4025B" w:rsidRDefault="0029560E" w:rsidP="0029560E">
      <w:pPr>
        <w:pStyle w:val="2"/>
        <w:numPr>
          <w:ilvl w:val="1"/>
          <w:numId w:val="3"/>
        </w:numPr>
        <w:spacing w:before="0" w:after="0" w:line="360" w:lineRule="auto"/>
        <w:ind w:left="0"/>
        <w:jc w:val="both"/>
        <w:rPr>
          <w:rFonts w:ascii="Times New Roman" w:hAnsi="Times New Roman" w:cs="Times New Roman"/>
        </w:rPr>
      </w:pPr>
      <w:bookmarkStart w:id="14" w:name="_Toc315028615"/>
      <w:r w:rsidRPr="00A4025B">
        <w:rPr>
          <w:rFonts w:ascii="Times New Roman" w:hAnsi="Times New Roman" w:cs="Times New Roman"/>
        </w:rPr>
        <w:t>Родная природа (1</w:t>
      </w:r>
      <w:r w:rsidR="00E55463">
        <w:rPr>
          <w:rFonts w:ascii="Times New Roman" w:hAnsi="Times New Roman" w:cs="Times New Roman"/>
        </w:rPr>
        <w:t>1</w:t>
      </w:r>
      <w:r w:rsidRPr="00A4025B">
        <w:rPr>
          <w:rFonts w:ascii="Times New Roman" w:hAnsi="Times New Roman" w:cs="Times New Roman"/>
        </w:rPr>
        <w:t xml:space="preserve"> часов).</w:t>
      </w:r>
      <w:bookmarkEnd w:id="14"/>
    </w:p>
    <w:p w:rsidR="0029560E" w:rsidRPr="00A4025B" w:rsidRDefault="0029560E" w:rsidP="0029560E">
      <w:pPr>
        <w:numPr>
          <w:ilvl w:val="0"/>
          <w:numId w:val="8"/>
        </w:numPr>
        <w:tabs>
          <w:tab w:val="left" w:pos="567"/>
        </w:tabs>
        <w:suppressAutoHyphens/>
        <w:spacing w:line="360" w:lineRule="auto"/>
        <w:ind w:left="0" w:hanging="283"/>
        <w:jc w:val="both"/>
        <w:rPr>
          <w:sz w:val="28"/>
          <w:szCs w:val="28"/>
        </w:rPr>
      </w:pPr>
      <w:r w:rsidRPr="00A4025B">
        <w:rPr>
          <w:sz w:val="28"/>
          <w:szCs w:val="28"/>
        </w:rPr>
        <w:t xml:space="preserve">А. </w:t>
      </w:r>
      <w:proofErr w:type="spellStart"/>
      <w:r w:rsidRPr="00A4025B">
        <w:rPr>
          <w:sz w:val="28"/>
          <w:szCs w:val="28"/>
        </w:rPr>
        <w:t>Вивальди</w:t>
      </w:r>
      <w:proofErr w:type="spellEnd"/>
      <w:r w:rsidRPr="00A4025B">
        <w:rPr>
          <w:sz w:val="28"/>
          <w:szCs w:val="28"/>
        </w:rPr>
        <w:t xml:space="preserve"> «Осень», «Зима» из цикла «Времена года»;</w:t>
      </w:r>
    </w:p>
    <w:p w:rsidR="0029560E" w:rsidRPr="00A4025B" w:rsidRDefault="0029560E" w:rsidP="0029560E">
      <w:pPr>
        <w:numPr>
          <w:ilvl w:val="0"/>
          <w:numId w:val="8"/>
        </w:numPr>
        <w:tabs>
          <w:tab w:val="left" w:pos="567"/>
        </w:tabs>
        <w:suppressAutoHyphens/>
        <w:spacing w:line="360" w:lineRule="auto"/>
        <w:ind w:left="0" w:hanging="283"/>
        <w:jc w:val="both"/>
        <w:rPr>
          <w:sz w:val="28"/>
          <w:szCs w:val="28"/>
        </w:rPr>
      </w:pPr>
      <w:r w:rsidRPr="00A4025B">
        <w:rPr>
          <w:sz w:val="28"/>
          <w:szCs w:val="28"/>
        </w:rPr>
        <w:t>П. Чайковский «Март. Песня жаворонка» из цикла «Детский альбом»;</w:t>
      </w:r>
    </w:p>
    <w:p w:rsidR="0029560E" w:rsidRPr="00A4025B" w:rsidRDefault="0029560E" w:rsidP="0029560E">
      <w:pPr>
        <w:numPr>
          <w:ilvl w:val="0"/>
          <w:numId w:val="8"/>
        </w:numPr>
        <w:tabs>
          <w:tab w:val="left" w:pos="567"/>
        </w:tabs>
        <w:suppressAutoHyphens/>
        <w:spacing w:line="360" w:lineRule="auto"/>
        <w:ind w:left="0" w:hanging="283"/>
        <w:jc w:val="both"/>
        <w:rPr>
          <w:sz w:val="28"/>
          <w:szCs w:val="28"/>
        </w:rPr>
      </w:pPr>
      <w:r w:rsidRPr="00A4025B">
        <w:rPr>
          <w:sz w:val="28"/>
          <w:szCs w:val="28"/>
        </w:rPr>
        <w:t>русская народная песня «Во поле береза стояла» (вокальное исполнение);</w:t>
      </w:r>
    </w:p>
    <w:p w:rsidR="0029560E" w:rsidRPr="00A4025B" w:rsidRDefault="0029560E" w:rsidP="0029560E">
      <w:pPr>
        <w:numPr>
          <w:ilvl w:val="0"/>
          <w:numId w:val="8"/>
        </w:numPr>
        <w:tabs>
          <w:tab w:val="left" w:pos="567"/>
        </w:tabs>
        <w:suppressAutoHyphens/>
        <w:spacing w:line="360" w:lineRule="auto"/>
        <w:ind w:left="0" w:hanging="283"/>
        <w:jc w:val="both"/>
        <w:rPr>
          <w:sz w:val="28"/>
          <w:szCs w:val="28"/>
        </w:rPr>
      </w:pPr>
      <w:r w:rsidRPr="00A4025B">
        <w:rPr>
          <w:sz w:val="28"/>
          <w:szCs w:val="28"/>
        </w:rPr>
        <w:t>М. И. Глинка «Жаворонок»;</w:t>
      </w:r>
    </w:p>
    <w:p w:rsidR="0029560E" w:rsidRPr="00A4025B" w:rsidRDefault="0029560E" w:rsidP="0029560E">
      <w:pPr>
        <w:numPr>
          <w:ilvl w:val="0"/>
          <w:numId w:val="8"/>
        </w:numPr>
        <w:tabs>
          <w:tab w:val="left" w:pos="567"/>
        </w:tabs>
        <w:suppressAutoHyphens/>
        <w:spacing w:line="360" w:lineRule="auto"/>
        <w:ind w:left="0" w:hanging="283"/>
        <w:jc w:val="both"/>
        <w:rPr>
          <w:sz w:val="28"/>
          <w:szCs w:val="28"/>
        </w:rPr>
      </w:pPr>
      <w:r w:rsidRPr="00A4025B">
        <w:rPr>
          <w:sz w:val="28"/>
          <w:szCs w:val="28"/>
        </w:rPr>
        <w:t>С. Рахманинов «Весенние воды»;</w:t>
      </w:r>
    </w:p>
    <w:p w:rsidR="0029560E" w:rsidRPr="00A4025B" w:rsidRDefault="0029560E" w:rsidP="0029560E">
      <w:pPr>
        <w:numPr>
          <w:ilvl w:val="0"/>
          <w:numId w:val="8"/>
        </w:numPr>
        <w:tabs>
          <w:tab w:val="left" w:pos="567"/>
        </w:tabs>
        <w:suppressAutoHyphens/>
        <w:spacing w:line="360" w:lineRule="auto"/>
        <w:ind w:left="0" w:hanging="283"/>
        <w:jc w:val="both"/>
        <w:rPr>
          <w:sz w:val="28"/>
          <w:szCs w:val="28"/>
        </w:rPr>
      </w:pPr>
      <w:r w:rsidRPr="00A4025B">
        <w:rPr>
          <w:sz w:val="28"/>
          <w:szCs w:val="28"/>
        </w:rPr>
        <w:t xml:space="preserve">Э. Григ «Утро» из сюиты «Пер </w:t>
      </w:r>
      <w:proofErr w:type="spellStart"/>
      <w:r w:rsidRPr="00A4025B">
        <w:rPr>
          <w:sz w:val="28"/>
          <w:szCs w:val="28"/>
        </w:rPr>
        <w:t>Гюнт</w:t>
      </w:r>
      <w:proofErr w:type="spellEnd"/>
      <w:r w:rsidRPr="00A4025B">
        <w:rPr>
          <w:sz w:val="28"/>
          <w:szCs w:val="28"/>
        </w:rPr>
        <w:t>».</w:t>
      </w:r>
    </w:p>
    <w:p w:rsidR="0029560E" w:rsidRPr="00A4025B" w:rsidRDefault="0029560E" w:rsidP="0029560E">
      <w:pPr>
        <w:spacing w:line="360" w:lineRule="auto"/>
        <w:jc w:val="both"/>
        <w:rPr>
          <w:sz w:val="28"/>
          <w:szCs w:val="28"/>
        </w:rPr>
      </w:pPr>
      <w:r w:rsidRPr="00A4025B">
        <w:rPr>
          <w:sz w:val="28"/>
          <w:szCs w:val="28"/>
        </w:rPr>
        <w:t xml:space="preserve"> </w:t>
      </w:r>
      <w:r w:rsidRPr="00A4025B">
        <w:rPr>
          <w:i/>
          <w:sz w:val="28"/>
          <w:szCs w:val="28"/>
        </w:rPr>
        <w:t>Изобразительный материал:</w:t>
      </w:r>
      <w:r w:rsidRPr="00A4025B">
        <w:rPr>
          <w:sz w:val="28"/>
          <w:szCs w:val="28"/>
        </w:rPr>
        <w:t xml:space="preserve"> осенний, зимний, весенний и летний пейзаж.</w:t>
      </w:r>
    </w:p>
    <w:p w:rsidR="0029560E" w:rsidRDefault="0029560E" w:rsidP="0029560E">
      <w:pPr>
        <w:tabs>
          <w:tab w:val="left" w:pos="567"/>
        </w:tabs>
        <w:suppressAutoHyphens/>
        <w:spacing w:line="360" w:lineRule="auto"/>
        <w:jc w:val="both"/>
        <w:rPr>
          <w:b/>
          <w:i/>
          <w:sz w:val="28"/>
          <w:szCs w:val="28"/>
        </w:rPr>
      </w:pPr>
      <w:r w:rsidRPr="00133310">
        <w:rPr>
          <w:b/>
          <w:i/>
          <w:sz w:val="28"/>
          <w:szCs w:val="28"/>
        </w:rPr>
        <w:t>Сопереживание герою произведения (</w:t>
      </w:r>
      <w:r>
        <w:rPr>
          <w:b/>
          <w:i/>
          <w:sz w:val="28"/>
          <w:szCs w:val="28"/>
        </w:rPr>
        <w:t>2 часа</w:t>
      </w:r>
      <w:r w:rsidRPr="00133310">
        <w:rPr>
          <w:b/>
          <w:i/>
          <w:sz w:val="28"/>
          <w:szCs w:val="28"/>
        </w:rPr>
        <w:t>)</w:t>
      </w:r>
    </w:p>
    <w:p w:rsidR="0029560E" w:rsidRPr="00A4025B" w:rsidRDefault="0029560E" w:rsidP="0029560E">
      <w:pPr>
        <w:numPr>
          <w:ilvl w:val="0"/>
          <w:numId w:val="9"/>
        </w:numPr>
        <w:tabs>
          <w:tab w:val="left" w:pos="567"/>
        </w:tabs>
        <w:suppressAutoHyphens/>
        <w:spacing w:line="360" w:lineRule="auto"/>
        <w:ind w:left="0" w:hanging="283"/>
        <w:jc w:val="both"/>
        <w:rPr>
          <w:sz w:val="28"/>
          <w:szCs w:val="28"/>
        </w:rPr>
      </w:pPr>
      <w:r w:rsidRPr="00A4025B">
        <w:rPr>
          <w:sz w:val="28"/>
          <w:szCs w:val="28"/>
        </w:rPr>
        <w:lastRenderedPageBreak/>
        <w:t>П. Чайковский «Болезнь куклы», «Мама»,  «Утренняя молитва», «Новая кукла» из цикла «Детский альбом»;</w:t>
      </w:r>
    </w:p>
    <w:p w:rsidR="0029560E" w:rsidRPr="00A4025B" w:rsidRDefault="0029560E" w:rsidP="0029560E">
      <w:pPr>
        <w:numPr>
          <w:ilvl w:val="0"/>
          <w:numId w:val="9"/>
        </w:numPr>
        <w:tabs>
          <w:tab w:val="left" w:pos="567"/>
        </w:tabs>
        <w:suppressAutoHyphens/>
        <w:spacing w:line="360" w:lineRule="auto"/>
        <w:ind w:left="0" w:hanging="283"/>
        <w:jc w:val="both"/>
        <w:rPr>
          <w:sz w:val="28"/>
          <w:szCs w:val="28"/>
        </w:rPr>
      </w:pPr>
      <w:r w:rsidRPr="00A4025B">
        <w:rPr>
          <w:sz w:val="28"/>
          <w:szCs w:val="28"/>
        </w:rPr>
        <w:t>Г. Свиридов «Романс» из сюиты «Метель»;</w:t>
      </w:r>
    </w:p>
    <w:p w:rsidR="0029560E" w:rsidRDefault="0029560E" w:rsidP="00F97345">
      <w:pPr>
        <w:spacing w:line="360" w:lineRule="auto"/>
        <w:rPr>
          <w:b/>
          <w:sz w:val="28"/>
          <w:szCs w:val="28"/>
        </w:rPr>
      </w:pPr>
    </w:p>
    <w:p w:rsidR="00E55463" w:rsidRPr="00A4025B" w:rsidRDefault="00E55463" w:rsidP="00E55463">
      <w:pPr>
        <w:pStyle w:val="2"/>
        <w:numPr>
          <w:ilvl w:val="1"/>
          <w:numId w:val="3"/>
        </w:numPr>
        <w:spacing w:before="0" w:after="0" w:line="360" w:lineRule="auto"/>
        <w:ind w:left="0"/>
        <w:jc w:val="both"/>
        <w:rPr>
          <w:rFonts w:ascii="Times New Roman" w:hAnsi="Times New Roman" w:cs="Times New Roman"/>
        </w:rPr>
      </w:pPr>
      <w:bookmarkStart w:id="15" w:name="_Toc315028618"/>
      <w:r w:rsidRPr="00A4025B">
        <w:rPr>
          <w:rFonts w:ascii="Times New Roman" w:hAnsi="Times New Roman" w:cs="Times New Roman"/>
        </w:rPr>
        <w:t>Подвиг защитников Отечества (</w:t>
      </w:r>
      <w:r>
        <w:rPr>
          <w:rFonts w:ascii="Times New Roman" w:hAnsi="Times New Roman" w:cs="Times New Roman"/>
        </w:rPr>
        <w:t>9</w:t>
      </w:r>
      <w:r w:rsidRPr="00A4025B">
        <w:rPr>
          <w:rFonts w:ascii="Times New Roman" w:hAnsi="Times New Roman" w:cs="Times New Roman"/>
        </w:rPr>
        <w:t>часов).</w:t>
      </w:r>
      <w:bookmarkEnd w:id="15"/>
    </w:p>
    <w:p w:rsidR="00E55463" w:rsidRPr="00A4025B" w:rsidRDefault="00E55463" w:rsidP="00E55463">
      <w:pPr>
        <w:numPr>
          <w:ilvl w:val="0"/>
          <w:numId w:val="11"/>
        </w:numPr>
        <w:tabs>
          <w:tab w:val="left" w:pos="567"/>
        </w:tabs>
        <w:suppressAutoHyphens/>
        <w:spacing w:line="360" w:lineRule="auto"/>
        <w:ind w:left="0" w:hanging="283"/>
        <w:jc w:val="both"/>
        <w:rPr>
          <w:sz w:val="28"/>
          <w:szCs w:val="28"/>
        </w:rPr>
      </w:pPr>
      <w:r w:rsidRPr="00A4025B">
        <w:rPr>
          <w:sz w:val="28"/>
          <w:szCs w:val="28"/>
        </w:rPr>
        <w:t>М. Глинка, хор «Славься» из оперы «Иван Сусанин»;</w:t>
      </w:r>
    </w:p>
    <w:p w:rsidR="00E55463" w:rsidRPr="00A4025B" w:rsidRDefault="00E55463" w:rsidP="00E55463">
      <w:pPr>
        <w:numPr>
          <w:ilvl w:val="0"/>
          <w:numId w:val="11"/>
        </w:numPr>
        <w:tabs>
          <w:tab w:val="left" w:pos="567"/>
        </w:tabs>
        <w:suppressAutoHyphens/>
        <w:spacing w:line="360" w:lineRule="auto"/>
        <w:ind w:left="0" w:hanging="283"/>
        <w:jc w:val="both"/>
        <w:rPr>
          <w:sz w:val="28"/>
          <w:szCs w:val="28"/>
        </w:rPr>
      </w:pPr>
      <w:r w:rsidRPr="00A4025B">
        <w:rPr>
          <w:sz w:val="28"/>
          <w:szCs w:val="28"/>
        </w:rPr>
        <w:t>С. Рахманинов, 3 концерт для фортепиано с оркестром, I часть (экспозиция);</w:t>
      </w:r>
    </w:p>
    <w:p w:rsidR="00E55463" w:rsidRPr="00A4025B" w:rsidRDefault="00E55463" w:rsidP="00E55463">
      <w:pPr>
        <w:numPr>
          <w:ilvl w:val="0"/>
          <w:numId w:val="11"/>
        </w:numPr>
        <w:tabs>
          <w:tab w:val="left" w:pos="567"/>
        </w:tabs>
        <w:suppressAutoHyphens/>
        <w:spacing w:line="360" w:lineRule="auto"/>
        <w:ind w:left="0" w:hanging="283"/>
        <w:jc w:val="both"/>
        <w:rPr>
          <w:sz w:val="28"/>
          <w:szCs w:val="28"/>
        </w:rPr>
      </w:pPr>
      <w:r w:rsidRPr="00A4025B">
        <w:rPr>
          <w:sz w:val="28"/>
          <w:szCs w:val="28"/>
        </w:rPr>
        <w:t>былинная песня «Илья Муромец», в исполнении артистов Театра Народной Драмы;</w:t>
      </w:r>
    </w:p>
    <w:p w:rsidR="00E55463" w:rsidRPr="00A4025B" w:rsidRDefault="00E55463" w:rsidP="00E55463">
      <w:pPr>
        <w:numPr>
          <w:ilvl w:val="0"/>
          <w:numId w:val="11"/>
        </w:numPr>
        <w:tabs>
          <w:tab w:val="left" w:pos="567"/>
        </w:tabs>
        <w:suppressAutoHyphens/>
        <w:spacing w:line="360" w:lineRule="auto"/>
        <w:ind w:left="0" w:hanging="283"/>
        <w:jc w:val="both"/>
        <w:rPr>
          <w:sz w:val="28"/>
          <w:szCs w:val="28"/>
        </w:rPr>
      </w:pPr>
      <w:r w:rsidRPr="00A4025B">
        <w:rPr>
          <w:sz w:val="28"/>
          <w:szCs w:val="28"/>
        </w:rPr>
        <w:t>М. Мусорский «Богатырские ворота» из цикла «Картинки с выставки»;</w:t>
      </w:r>
    </w:p>
    <w:p w:rsidR="00E55463" w:rsidRPr="00A4025B" w:rsidRDefault="00E55463" w:rsidP="00E55463">
      <w:pPr>
        <w:numPr>
          <w:ilvl w:val="0"/>
          <w:numId w:val="11"/>
        </w:numPr>
        <w:tabs>
          <w:tab w:val="left" w:pos="567"/>
        </w:tabs>
        <w:suppressAutoHyphens/>
        <w:spacing w:line="360" w:lineRule="auto"/>
        <w:ind w:left="0" w:hanging="283"/>
        <w:jc w:val="both"/>
        <w:rPr>
          <w:sz w:val="28"/>
          <w:szCs w:val="28"/>
        </w:rPr>
      </w:pPr>
      <w:r w:rsidRPr="00A4025B">
        <w:rPr>
          <w:sz w:val="28"/>
          <w:szCs w:val="28"/>
        </w:rPr>
        <w:t>песни военных лет в исполнении артистов Театра Народной Драмы;</w:t>
      </w:r>
    </w:p>
    <w:p w:rsidR="00E55463" w:rsidRPr="00E55463" w:rsidRDefault="00E55463" w:rsidP="00E55463">
      <w:pPr>
        <w:numPr>
          <w:ilvl w:val="0"/>
          <w:numId w:val="11"/>
        </w:numPr>
        <w:tabs>
          <w:tab w:val="left" w:pos="567"/>
        </w:tabs>
        <w:suppressAutoHyphens/>
        <w:spacing w:line="360" w:lineRule="auto"/>
        <w:ind w:left="0" w:hanging="283"/>
        <w:jc w:val="both"/>
        <w:rPr>
          <w:sz w:val="28"/>
          <w:szCs w:val="28"/>
        </w:rPr>
      </w:pPr>
      <w:r w:rsidRPr="00A4025B">
        <w:rPr>
          <w:sz w:val="28"/>
          <w:szCs w:val="28"/>
        </w:rPr>
        <w:t>А. Бородин «Богатырская» симфония №2;</w:t>
      </w:r>
    </w:p>
    <w:p w:rsidR="00F97345" w:rsidRPr="00E30F64" w:rsidRDefault="00F97345" w:rsidP="00F97345">
      <w:pPr>
        <w:tabs>
          <w:tab w:val="left" w:pos="567"/>
        </w:tabs>
        <w:suppressAutoHyphens/>
        <w:spacing w:line="360" w:lineRule="auto"/>
        <w:jc w:val="both"/>
        <w:rPr>
          <w:b/>
          <w:i/>
          <w:sz w:val="28"/>
          <w:szCs w:val="28"/>
        </w:rPr>
      </w:pPr>
    </w:p>
    <w:p w:rsidR="00F97345" w:rsidRDefault="00F97345" w:rsidP="00F97345">
      <w:pPr>
        <w:spacing w:line="360" w:lineRule="auto"/>
        <w:jc w:val="both"/>
        <w:rPr>
          <w:b/>
          <w:sz w:val="28"/>
          <w:szCs w:val="28"/>
        </w:rPr>
      </w:pPr>
      <w:r w:rsidRPr="009C0173">
        <w:rPr>
          <w:b/>
          <w:sz w:val="28"/>
          <w:szCs w:val="28"/>
        </w:rPr>
        <w:t>Народная музыка (</w:t>
      </w:r>
      <w:r>
        <w:rPr>
          <w:b/>
          <w:sz w:val="28"/>
          <w:szCs w:val="28"/>
        </w:rPr>
        <w:t>4 часа</w:t>
      </w:r>
      <w:r w:rsidRPr="009C0173">
        <w:rPr>
          <w:b/>
          <w:sz w:val="28"/>
          <w:szCs w:val="28"/>
        </w:rPr>
        <w:t>)</w:t>
      </w:r>
    </w:p>
    <w:p w:rsidR="0029560E" w:rsidRPr="00A4025B" w:rsidRDefault="0029560E" w:rsidP="0029560E">
      <w:pPr>
        <w:numPr>
          <w:ilvl w:val="0"/>
          <w:numId w:val="4"/>
        </w:numPr>
        <w:tabs>
          <w:tab w:val="left" w:pos="567"/>
        </w:tabs>
        <w:suppressAutoHyphens/>
        <w:spacing w:line="360" w:lineRule="auto"/>
        <w:jc w:val="both"/>
        <w:rPr>
          <w:sz w:val="28"/>
          <w:szCs w:val="28"/>
        </w:rPr>
      </w:pPr>
      <w:r w:rsidRPr="00A4025B">
        <w:rPr>
          <w:sz w:val="28"/>
          <w:szCs w:val="28"/>
        </w:rPr>
        <w:t>русская народная песня «Светит месяц» в исполнении М. Рожкова (балалайка);</w:t>
      </w:r>
    </w:p>
    <w:p w:rsidR="00F97345" w:rsidRPr="00A4025B" w:rsidRDefault="00F97345" w:rsidP="00F97345">
      <w:pPr>
        <w:numPr>
          <w:ilvl w:val="0"/>
          <w:numId w:val="4"/>
        </w:numPr>
        <w:tabs>
          <w:tab w:val="left" w:pos="567"/>
        </w:tabs>
        <w:suppressAutoHyphens/>
        <w:spacing w:line="360" w:lineRule="auto"/>
        <w:ind w:left="0" w:hanging="283"/>
        <w:jc w:val="both"/>
        <w:rPr>
          <w:sz w:val="28"/>
          <w:szCs w:val="28"/>
        </w:rPr>
      </w:pPr>
      <w:r w:rsidRPr="00A4025B">
        <w:rPr>
          <w:sz w:val="28"/>
          <w:szCs w:val="28"/>
        </w:rPr>
        <w:t>музыка в живом исполнении (гитара, балалайка, аккордеон, скрипка, фортепиано)  в исполнении учащихся музыкальной школы;</w:t>
      </w:r>
    </w:p>
    <w:p w:rsidR="00F97345" w:rsidRPr="009C0173" w:rsidRDefault="00F97345" w:rsidP="00FA4BC9">
      <w:pPr>
        <w:spacing w:line="360" w:lineRule="auto"/>
        <w:ind w:firstLine="708"/>
        <w:jc w:val="both"/>
        <w:rPr>
          <w:b/>
          <w:sz w:val="28"/>
          <w:szCs w:val="28"/>
        </w:rPr>
      </w:pPr>
    </w:p>
    <w:p w:rsidR="00F97345" w:rsidRPr="00A4025B" w:rsidRDefault="00F97345" w:rsidP="00F97345">
      <w:pPr>
        <w:numPr>
          <w:ilvl w:val="0"/>
          <w:numId w:val="4"/>
        </w:numPr>
        <w:tabs>
          <w:tab w:val="left" w:pos="567"/>
        </w:tabs>
        <w:suppressAutoHyphens/>
        <w:spacing w:line="360" w:lineRule="auto"/>
        <w:ind w:left="0" w:firstLine="709"/>
        <w:jc w:val="both"/>
        <w:rPr>
          <w:sz w:val="28"/>
          <w:szCs w:val="28"/>
        </w:rPr>
      </w:pPr>
      <w:r w:rsidRPr="00A4025B">
        <w:rPr>
          <w:sz w:val="28"/>
          <w:szCs w:val="28"/>
        </w:rPr>
        <w:t>русские народные песни «Коробейники», «Барыня» (исполнитель М. Рожков, балалайка);</w:t>
      </w:r>
    </w:p>
    <w:p w:rsidR="00F97345" w:rsidRDefault="00F97345" w:rsidP="00F97345">
      <w:pPr>
        <w:rPr>
          <w:b/>
          <w:sz w:val="28"/>
          <w:szCs w:val="28"/>
        </w:rPr>
      </w:pPr>
      <w:r w:rsidRPr="006F4AB5">
        <w:rPr>
          <w:b/>
          <w:sz w:val="28"/>
          <w:szCs w:val="28"/>
        </w:rPr>
        <w:t>Духовная музыка (</w:t>
      </w:r>
      <w:r>
        <w:rPr>
          <w:b/>
          <w:sz w:val="28"/>
          <w:szCs w:val="28"/>
        </w:rPr>
        <w:t>4 часа</w:t>
      </w:r>
      <w:r w:rsidRPr="006F4AB5">
        <w:rPr>
          <w:b/>
          <w:sz w:val="28"/>
          <w:szCs w:val="28"/>
        </w:rPr>
        <w:t>)</w:t>
      </w:r>
    </w:p>
    <w:p w:rsidR="00E55463" w:rsidRPr="001E7F8D" w:rsidRDefault="001E7F8D" w:rsidP="001E7F8D">
      <w:pPr>
        <w:numPr>
          <w:ilvl w:val="0"/>
          <w:numId w:val="10"/>
        </w:numPr>
        <w:tabs>
          <w:tab w:val="clear" w:pos="387"/>
          <w:tab w:val="num" w:pos="567"/>
        </w:tabs>
        <w:suppressAutoHyphens/>
        <w:spacing w:line="360" w:lineRule="auto"/>
        <w:ind w:left="0" w:hanging="283"/>
        <w:jc w:val="both"/>
        <w:rPr>
          <w:sz w:val="28"/>
          <w:szCs w:val="28"/>
        </w:rPr>
      </w:pPr>
      <w:r w:rsidRPr="006F4AB5">
        <w:rPr>
          <w:sz w:val="28"/>
          <w:szCs w:val="28"/>
        </w:rPr>
        <w:t>Духовн</w:t>
      </w:r>
      <w:r>
        <w:rPr>
          <w:sz w:val="28"/>
          <w:szCs w:val="28"/>
        </w:rPr>
        <w:t>ые</w:t>
      </w:r>
      <w:r w:rsidRPr="006F4AB5">
        <w:rPr>
          <w:sz w:val="28"/>
          <w:szCs w:val="28"/>
        </w:rPr>
        <w:t xml:space="preserve"> песнопени</w:t>
      </w:r>
      <w:r>
        <w:rPr>
          <w:sz w:val="28"/>
          <w:szCs w:val="28"/>
        </w:rPr>
        <w:t>я -</w:t>
      </w:r>
      <w:r w:rsidRPr="006F4AB5">
        <w:rPr>
          <w:sz w:val="28"/>
          <w:szCs w:val="28"/>
        </w:rPr>
        <w:t xml:space="preserve"> тропарь </w:t>
      </w:r>
      <w:r>
        <w:rPr>
          <w:sz w:val="28"/>
          <w:szCs w:val="28"/>
        </w:rPr>
        <w:t xml:space="preserve">Рождеству, Пасхи, </w:t>
      </w:r>
      <w:r w:rsidR="00E55463" w:rsidRPr="001E7F8D">
        <w:rPr>
          <w:sz w:val="28"/>
          <w:szCs w:val="28"/>
        </w:rPr>
        <w:t>тропарь преподобному Сергию Радонежскому;</w:t>
      </w:r>
    </w:p>
    <w:p w:rsidR="00F97345" w:rsidRDefault="00F97345" w:rsidP="00F97345">
      <w:pPr>
        <w:rPr>
          <w:sz w:val="28"/>
          <w:szCs w:val="28"/>
        </w:rPr>
      </w:pPr>
    </w:p>
    <w:p w:rsidR="00F97345" w:rsidRPr="00ED0D95" w:rsidRDefault="00F97345" w:rsidP="00F97345">
      <w:pPr>
        <w:rPr>
          <w:b/>
          <w:i/>
          <w:sz w:val="28"/>
          <w:szCs w:val="28"/>
        </w:rPr>
      </w:pPr>
      <w:r w:rsidRPr="00ED0D95">
        <w:rPr>
          <w:b/>
          <w:i/>
          <w:sz w:val="28"/>
          <w:szCs w:val="28"/>
        </w:rPr>
        <w:t>Знакомство с духовной русской классикой в музыке (</w:t>
      </w:r>
      <w:r>
        <w:rPr>
          <w:b/>
          <w:i/>
          <w:sz w:val="28"/>
          <w:szCs w:val="28"/>
        </w:rPr>
        <w:t>2</w:t>
      </w:r>
      <w:r w:rsidRPr="00ED0D95">
        <w:rPr>
          <w:b/>
          <w:i/>
          <w:sz w:val="28"/>
          <w:szCs w:val="28"/>
        </w:rPr>
        <w:t>час</w:t>
      </w:r>
      <w:r>
        <w:rPr>
          <w:b/>
          <w:i/>
          <w:sz w:val="28"/>
          <w:szCs w:val="28"/>
        </w:rPr>
        <w:t>а</w:t>
      </w:r>
      <w:r w:rsidRPr="00ED0D95">
        <w:rPr>
          <w:b/>
          <w:i/>
          <w:sz w:val="28"/>
          <w:szCs w:val="28"/>
        </w:rPr>
        <w:t>).</w:t>
      </w:r>
    </w:p>
    <w:p w:rsidR="0029560E" w:rsidRPr="00A4025B" w:rsidRDefault="0029560E" w:rsidP="0029560E">
      <w:pPr>
        <w:pStyle w:val="2"/>
        <w:numPr>
          <w:ilvl w:val="1"/>
          <w:numId w:val="3"/>
        </w:numPr>
        <w:tabs>
          <w:tab w:val="clear" w:pos="576"/>
          <w:tab w:val="num" w:pos="142"/>
        </w:tabs>
        <w:spacing w:before="0" w:after="0" w:line="360" w:lineRule="auto"/>
        <w:ind w:left="0" w:hanging="9"/>
        <w:jc w:val="both"/>
        <w:rPr>
          <w:rFonts w:ascii="Times New Roman" w:hAnsi="Times New Roman" w:cs="Times New Roman"/>
        </w:rPr>
      </w:pPr>
      <w:bookmarkStart w:id="16" w:name="_Toc315028617"/>
      <w:r w:rsidRPr="00A4025B">
        <w:rPr>
          <w:rFonts w:ascii="Times New Roman" w:hAnsi="Times New Roman" w:cs="Times New Roman"/>
        </w:rPr>
        <w:t>Православные праздники (Рождество, Крещение, Благовещение, Пасха) (4 часа).</w:t>
      </w:r>
      <w:bookmarkEnd w:id="16"/>
    </w:p>
    <w:p w:rsidR="0029560E" w:rsidRPr="00A4025B" w:rsidRDefault="0029560E" w:rsidP="0029560E">
      <w:pPr>
        <w:numPr>
          <w:ilvl w:val="0"/>
          <w:numId w:val="10"/>
        </w:numPr>
        <w:tabs>
          <w:tab w:val="clear" w:pos="387"/>
        </w:tabs>
        <w:suppressAutoHyphens/>
        <w:spacing w:line="360" w:lineRule="auto"/>
        <w:ind w:left="0" w:hanging="283"/>
        <w:jc w:val="both"/>
        <w:rPr>
          <w:sz w:val="28"/>
          <w:szCs w:val="28"/>
        </w:rPr>
      </w:pPr>
      <w:r w:rsidRPr="00A4025B">
        <w:rPr>
          <w:sz w:val="28"/>
          <w:szCs w:val="28"/>
        </w:rPr>
        <w:t>П. Чайковский «Господи, помилуй»;</w:t>
      </w:r>
    </w:p>
    <w:p w:rsidR="0029560E" w:rsidRPr="00A4025B" w:rsidRDefault="0029560E" w:rsidP="0029560E">
      <w:pPr>
        <w:numPr>
          <w:ilvl w:val="0"/>
          <w:numId w:val="10"/>
        </w:numPr>
        <w:tabs>
          <w:tab w:val="clear" w:pos="387"/>
        </w:tabs>
        <w:suppressAutoHyphens/>
        <w:spacing w:line="360" w:lineRule="auto"/>
        <w:ind w:left="0" w:hanging="283"/>
        <w:jc w:val="both"/>
        <w:rPr>
          <w:sz w:val="28"/>
          <w:szCs w:val="28"/>
        </w:rPr>
      </w:pPr>
      <w:r w:rsidRPr="00A4025B">
        <w:rPr>
          <w:sz w:val="28"/>
          <w:szCs w:val="28"/>
        </w:rPr>
        <w:t xml:space="preserve">Д. </w:t>
      </w:r>
      <w:proofErr w:type="spellStart"/>
      <w:r w:rsidRPr="00A4025B">
        <w:rPr>
          <w:sz w:val="28"/>
          <w:szCs w:val="28"/>
        </w:rPr>
        <w:t>Бортнянский</w:t>
      </w:r>
      <w:proofErr w:type="spellEnd"/>
      <w:r w:rsidRPr="00A4025B">
        <w:rPr>
          <w:sz w:val="28"/>
          <w:szCs w:val="28"/>
        </w:rPr>
        <w:t xml:space="preserve"> «Слава в </w:t>
      </w:r>
      <w:proofErr w:type="gramStart"/>
      <w:r w:rsidRPr="00A4025B">
        <w:rPr>
          <w:sz w:val="28"/>
          <w:szCs w:val="28"/>
        </w:rPr>
        <w:t>вышних</w:t>
      </w:r>
      <w:proofErr w:type="gramEnd"/>
      <w:r w:rsidRPr="00A4025B">
        <w:rPr>
          <w:sz w:val="28"/>
          <w:szCs w:val="28"/>
        </w:rPr>
        <w:t xml:space="preserve"> Богу» (хоровой концерт);</w:t>
      </w:r>
    </w:p>
    <w:p w:rsidR="0029560E" w:rsidRPr="00A4025B" w:rsidRDefault="0029560E" w:rsidP="0029560E">
      <w:pPr>
        <w:numPr>
          <w:ilvl w:val="0"/>
          <w:numId w:val="10"/>
        </w:numPr>
        <w:tabs>
          <w:tab w:val="clear" w:pos="387"/>
        </w:tabs>
        <w:suppressAutoHyphens/>
        <w:spacing w:line="360" w:lineRule="auto"/>
        <w:ind w:left="0" w:hanging="283"/>
        <w:jc w:val="both"/>
        <w:rPr>
          <w:sz w:val="28"/>
          <w:szCs w:val="28"/>
        </w:rPr>
      </w:pPr>
      <w:r w:rsidRPr="00A4025B">
        <w:rPr>
          <w:sz w:val="28"/>
          <w:szCs w:val="28"/>
        </w:rPr>
        <w:lastRenderedPageBreak/>
        <w:t>стихиры калик перехожих;</w:t>
      </w:r>
    </w:p>
    <w:p w:rsidR="0029560E" w:rsidRPr="00A4025B" w:rsidRDefault="0029560E" w:rsidP="0029560E">
      <w:pPr>
        <w:numPr>
          <w:ilvl w:val="0"/>
          <w:numId w:val="10"/>
        </w:numPr>
        <w:tabs>
          <w:tab w:val="clear" w:pos="387"/>
        </w:tabs>
        <w:suppressAutoHyphens/>
        <w:spacing w:line="360" w:lineRule="auto"/>
        <w:ind w:left="0" w:hanging="283"/>
        <w:jc w:val="both"/>
        <w:rPr>
          <w:sz w:val="28"/>
          <w:szCs w:val="28"/>
        </w:rPr>
      </w:pPr>
      <w:r w:rsidRPr="00A4025B">
        <w:rPr>
          <w:sz w:val="28"/>
          <w:szCs w:val="28"/>
        </w:rPr>
        <w:t>красный Лаврский перезвон.</w:t>
      </w:r>
    </w:p>
    <w:p w:rsidR="00F97345" w:rsidRDefault="00F97345">
      <w:pPr>
        <w:rPr>
          <w:sz w:val="28"/>
          <w:szCs w:val="28"/>
        </w:rPr>
      </w:pPr>
    </w:p>
    <w:p w:rsidR="00E55463" w:rsidRDefault="00E55463">
      <w:pPr>
        <w:rPr>
          <w:sz w:val="28"/>
          <w:szCs w:val="28"/>
        </w:rPr>
      </w:pPr>
    </w:p>
    <w:p w:rsidR="00E55463" w:rsidRDefault="00E55463">
      <w:pPr>
        <w:rPr>
          <w:sz w:val="28"/>
          <w:szCs w:val="28"/>
        </w:rPr>
      </w:pPr>
    </w:p>
    <w:p w:rsidR="00FA4BC9" w:rsidRDefault="00FA4BC9" w:rsidP="00FA4BC9">
      <w:pPr>
        <w:spacing w:line="360" w:lineRule="auto"/>
        <w:jc w:val="center"/>
        <w:rPr>
          <w:b/>
          <w:sz w:val="28"/>
          <w:szCs w:val="28"/>
        </w:rPr>
      </w:pPr>
      <w:r>
        <w:rPr>
          <w:b/>
          <w:sz w:val="28"/>
          <w:szCs w:val="28"/>
        </w:rPr>
        <w:t>Пятый</w:t>
      </w:r>
      <w:r w:rsidRPr="007509BF">
        <w:rPr>
          <w:b/>
          <w:sz w:val="28"/>
          <w:szCs w:val="28"/>
        </w:rPr>
        <w:t xml:space="preserve"> </w:t>
      </w:r>
      <w:r>
        <w:rPr>
          <w:b/>
          <w:sz w:val="28"/>
          <w:szCs w:val="28"/>
        </w:rPr>
        <w:t>год обучения</w:t>
      </w:r>
    </w:p>
    <w:p w:rsidR="00FA4BC9" w:rsidRDefault="00FA4BC9" w:rsidP="00FA4BC9">
      <w:pPr>
        <w:spacing w:line="360" w:lineRule="auto"/>
        <w:rPr>
          <w:b/>
          <w:sz w:val="28"/>
          <w:szCs w:val="28"/>
        </w:rPr>
      </w:pPr>
      <w:r>
        <w:rPr>
          <w:b/>
          <w:sz w:val="28"/>
          <w:szCs w:val="28"/>
        </w:rPr>
        <w:t>К</w:t>
      </w:r>
      <w:r w:rsidRPr="007509BF">
        <w:rPr>
          <w:b/>
          <w:sz w:val="28"/>
          <w:szCs w:val="28"/>
        </w:rPr>
        <w:t>лассическ</w:t>
      </w:r>
      <w:r>
        <w:rPr>
          <w:b/>
          <w:sz w:val="28"/>
          <w:szCs w:val="28"/>
        </w:rPr>
        <w:t xml:space="preserve">ая музыка </w:t>
      </w:r>
      <w:r w:rsidRPr="007509BF">
        <w:rPr>
          <w:b/>
          <w:sz w:val="28"/>
          <w:szCs w:val="28"/>
        </w:rPr>
        <w:t>(2</w:t>
      </w:r>
      <w:r>
        <w:rPr>
          <w:b/>
          <w:sz w:val="28"/>
          <w:szCs w:val="28"/>
        </w:rPr>
        <w:t>0</w:t>
      </w:r>
      <w:r w:rsidRPr="007509BF">
        <w:rPr>
          <w:b/>
          <w:sz w:val="28"/>
          <w:szCs w:val="28"/>
        </w:rPr>
        <w:t xml:space="preserve"> часа</w:t>
      </w:r>
      <w:r>
        <w:rPr>
          <w:b/>
          <w:sz w:val="28"/>
          <w:szCs w:val="28"/>
        </w:rPr>
        <w:t>):</w:t>
      </w:r>
    </w:p>
    <w:p w:rsidR="00FA4BC9" w:rsidRPr="00A4025B" w:rsidRDefault="00FA4BC9" w:rsidP="00FA4BC9">
      <w:pPr>
        <w:pStyle w:val="2"/>
        <w:numPr>
          <w:ilvl w:val="1"/>
          <w:numId w:val="3"/>
        </w:numPr>
        <w:spacing w:before="0" w:after="0" w:line="360" w:lineRule="auto"/>
        <w:ind w:left="0"/>
        <w:jc w:val="both"/>
        <w:rPr>
          <w:rFonts w:ascii="Times New Roman" w:hAnsi="Times New Roman" w:cs="Times New Roman"/>
        </w:rPr>
      </w:pPr>
      <w:bookmarkStart w:id="17" w:name="_Toc315028620"/>
      <w:r w:rsidRPr="00A4025B">
        <w:rPr>
          <w:rFonts w:ascii="Times New Roman" w:hAnsi="Times New Roman" w:cs="Times New Roman"/>
        </w:rPr>
        <w:t>Красота окружающего мира в звуках и красках (</w:t>
      </w:r>
      <w:r w:rsidR="000F5F31">
        <w:rPr>
          <w:rFonts w:ascii="Times New Roman" w:hAnsi="Times New Roman" w:cs="Times New Roman"/>
        </w:rPr>
        <w:t>4</w:t>
      </w:r>
      <w:r w:rsidRPr="00A4025B">
        <w:rPr>
          <w:rFonts w:ascii="Times New Roman" w:hAnsi="Times New Roman" w:cs="Times New Roman"/>
        </w:rPr>
        <w:t>часа).</w:t>
      </w:r>
      <w:bookmarkEnd w:id="17"/>
    </w:p>
    <w:p w:rsidR="00FA4BC9" w:rsidRPr="00A4025B" w:rsidRDefault="00FA4BC9" w:rsidP="00FA4BC9">
      <w:pPr>
        <w:numPr>
          <w:ilvl w:val="0"/>
          <w:numId w:val="8"/>
        </w:numPr>
        <w:tabs>
          <w:tab w:val="clear" w:pos="644"/>
        </w:tabs>
        <w:suppressAutoHyphens/>
        <w:spacing w:line="360" w:lineRule="auto"/>
        <w:ind w:left="0" w:hanging="252"/>
        <w:jc w:val="both"/>
        <w:rPr>
          <w:sz w:val="28"/>
          <w:szCs w:val="28"/>
        </w:rPr>
      </w:pPr>
      <w:r w:rsidRPr="00A4025B">
        <w:rPr>
          <w:sz w:val="28"/>
          <w:szCs w:val="28"/>
        </w:rPr>
        <w:t xml:space="preserve">П. Чайковский </w:t>
      </w:r>
      <w:r w:rsidR="00AD0B8E">
        <w:rPr>
          <w:sz w:val="28"/>
          <w:szCs w:val="28"/>
        </w:rPr>
        <w:t xml:space="preserve"> цикл</w:t>
      </w:r>
      <w:r w:rsidRPr="00A4025B">
        <w:rPr>
          <w:sz w:val="28"/>
          <w:szCs w:val="28"/>
        </w:rPr>
        <w:t xml:space="preserve"> «Времена года»;</w:t>
      </w:r>
    </w:p>
    <w:p w:rsidR="00FA4BC9" w:rsidRPr="00A4025B" w:rsidRDefault="00AD0B8E" w:rsidP="00FA4BC9">
      <w:pPr>
        <w:numPr>
          <w:ilvl w:val="0"/>
          <w:numId w:val="8"/>
        </w:numPr>
        <w:tabs>
          <w:tab w:val="clear" w:pos="644"/>
        </w:tabs>
        <w:suppressAutoHyphens/>
        <w:spacing w:line="360" w:lineRule="auto"/>
        <w:ind w:left="0" w:hanging="252"/>
        <w:jc w:val="both"/>
        <w:rPr>
          <w:sz w:val="28"/>
          <w:szCs w:val="28"/>
        </w:rPr>
      </w:pPr>
      <w:r>
        <w:rPr>
          <w:sz w:val="28"/>
          <w:szCs w:val="28"/>
        </w:rPr>
        <w:t xml:space="preserve">А. </w:t>
      </w:r>
      <w:proofErr w:type="spellStart"/>
      <w:r>
        <w:rPr>
          <w:sz w:val="28"/>
          <w:szCs w:val="28"/>
        </w:rPr>
        <w:t>Вивальди</w:t>
      </w:r>
      <w:proofErr w:type="spellEnd"/>
      <w:r>
        <w:rPr>
          <w:sz w:val="28"/>
          <w:szCs w:val="28"/>
        </w:rPr>
        <w:t xml:space="preserve"> цикл</w:t>
      </w:r>
      <w:r w:rsidR="00FA4BC9" w:rsidRPr="00A4025B">
        <w:rPr>
          <w:sz w:val="28"/>
          <w:szCs w:val="28"/>
        </w:rPr>
        <w:t xml:space="preserve"> «Времена года».</w:t>
      </w:r>
    </w:p>
    <w:p w:rsidR="00FA4BC9" w:rsidRPr="00A4025B" w:rsidRDefault="00FA4BC9" w:rsidP="00FA4BC9">
      <w:pPr>
        <w:numPr>
          <w:ilvl w:val="0"/>
          <w:numId w:val="12"/>
        </w:numPr>
        <w:tabs>
          <w:tab w:val="left" w:pos="567"/>
        </w:tabs>
        <w:suppressAutoHyphens/>
        <w:spacing w:line="360" w:lineRule="auto"/>
        <w:ind w:left="0" w:hanging="252"/>
        <w:jc w:val="both"/>
        <w:rPr>
          <w:sz w:val="28"/>
          <w:szCs w:val="28"/>
        </w:rPr>
      </w:pPr>
      <w:r w:rsidRPr="00A4025B">
        <w:rPr>
          <w:sz w:val="28"/>
          <w:szCs w:val="28"/>
        </w:rPr>
        <w:t>Римский-Корсаков опера «Снегурочка», танец птиц.</w:t>
      </w:r>
    </w:p>
    <w:p w:rsidR="00FA4BC9" w:rsidRPr="00AD0B8E" w:rsidRDefault="00FA4BC9" w:rsidP="00AD0B8E">
      <w:pPr>
        <w:tabs>
          <w:tab w:val="left" w:pos="0"/>
        </w:tabs>
        <w:spacing w:line="360" w:lineRule="auto"/>
        <w:jc w:val="both"/>
        <w:rPr>
          <w:i/>
          <w:sz w:val="28"/>
          <w:szCs w:val="28"/>
        </w:rPr>
      </w:pPr>
      <w:r w:rsidRPr="00A4025B">
        <w:rPr>
          <w:i/>
          <w:sz w:val="28"/>
          <w:szCs w:val="28"/>
        </w:rPr>
        <w:t>Изобразительный материал:</w:t>
      </w:r>
      <w:r w:rsidR="00AD0B8E">
        <w:rPr>
          <w:i/>
          <w:sz w:val="28"/>
          <w:szCs w:val="28"/>
        </w:rPr>
        <w:t xml:space="preserve"> </w:t>
      </w:r>
      <w:r w:rsidRPr="00A4025B">
        <w:rPr>
          <w:sz w:val="28"/>
          <w:szCs w:val="28"/>
        </w:rPr>
        <w:t>Шишкин «Рожь», «Утро в сосновом бору»</w:t>
      </w:r>
      <w:r w:rsidR="00AD0B8E">
        <w:rPr>
          <w:sz w:val="28"/>
          <w:szCs w:val="28"/>
        </w:rPr>
        <w:t xml:space="preserve">, </w:t>
      </w:r>
      <w:r w:rsidRPr="00A4025B">
        <w:rPr>
          <w:sz w:val="28"/>
          <w:szCs w:val="28"/>
        </w:rPr>
        <w:t>Левитан «Золотая осень».</w:t>
      </w:r>
    </w:p>
    <w:p w:rsidR="00FA4BC9" w:rsidRDefault="00FA4BC9" w:rsidP="00FA4BC9">
      <w:pPr>
        <w:spacing w:line="360" w:lineRule="auto"/>
        <w:rPr>
          <w:b/>
          <w:sz w:val="28"/>
          <w:szCs w:val="28"/>
        </w:rPr>
      </w:pPr>
    </w:p>
    <w:p w:rsidR="00AD0B8E" w:rsidRPr="00916B3B" w:rsidRDefault="00AD0B8E" w:rsidP="00AD0B8E">
      <w:pPr>
        <w:pStyle w:val="2"/>
        <w:numPr>
          <w:ilvl w:val="1"/>
          <w:numId w:val="3"/>
        </w:numPr>
        <w:spacing w:before="0" w:after="0" w:line="360" w:lineRule="auto"/>
        <w:ind w:left="0"/>
        <w:jc w:val="both"/>
        <w:rPr>
          <w:rFonts w:ascii="Times New Roman" w:hAnsi="Times New Roman" w:cs="Times New Roman"/>
        </w:rPr>
      </w:pPr>
      <w:bookmarkStart w:id="18" w:name="_Toc315028621"/>
      <w:r w:rsidRPr="00A4025B">
        <w:rPr>
          <w:rFonts w:ascii="Times New Roman" w:hAnsi="Times New Roman" w:cs="Times New Roman"/>
        </w:rPr>
        <w:t>Образ Отечества в музыке (</w:t>
      </w:r>
      <w:r w:rsidR="000A00B3">
        <w:rPr>
          <w:rFonts w:ascii="Times New Roman" w:hAnsi="Times New Roman" w:cs="Times New Roman"/>
        </w:rPr>
        <w:t>3</w:t>
      </w:r>
      <w:r w:rsidRPr="00A4025B">
        <w:rPr>
          <w:rFonts w:ascii="Times New Roman" w:hAnsi="Times New Roman" w:cs="Times New Roman"/>
        </w:rPr>
        <w:t xml:space="preserve"> часов).</w:t>
      </w:r>
      <w:bookmarkEnd w:id="18"/>
    </w:p>
    <w:p w:rsidR="00AD0B8E" w:rsidRPr="00A4025B" w:rsidRDefault="00AD0B8E" w:rsidP="00AD0B8E">
      <w:pPr>
        <w:numPr>
          <w:ilvl w:val="0"/>
          <w:numId w:val="14"/>
        </w:numPr>
        <w:tabs>
          <w:tab w:val="left" w:pos="567"/>
        </w:tabs>
        <w:suppressAutoHyphens/>
        <w:spacing w:line="360" w:lineRule="auto"/>
        <w:ind w:left="0" w:hanging="283"/>
        <w:jc w:val="both"/>
        <w:rPr>
          <w:sz w:val="28"/>
          <w:szCs w:val="28"/>
        </w:rPr>
      </w:pPr>
      <w:r w:rsidRPr="00A4025B">
        <w:rPr>
          <w:sz w:val="28"/>
          <w:szCs w:val="28"/>
        </w:rPr>
        <w:t>знакомство с фрагментами оперы «Иван Сусанин», хор «Славься»;</w:t>
      </w:r>
    </w:p>
    <w:p w:rsidR="00AD0B8E" w:rsidRPr="00A4025B" w:rsidRDefault="00AD0B8E" w:rsidP="00AD0B8E">
      <w:pPr>
        <w:numPr>
          <w:ilvl w:val="0"/>
          <w:numId w:val="14"/>
        </w:numPr>
        <w:tabs>
          <w:tab w:val="left" w:pos="567"/>
        </w:tabs>
        <w:suppressAutoHyphens/>
        <w:spacing w:line="360" w:lineRule="auto"/>
        <w:ind w:left="0" w:hanging="283"/>
        <w:jc w:val="both"/>
        <w:rPr>
          <w:sz w:val="28"/>
          <w:szCs w:val="28"/>
        </w:rPr>
      </w:pPr>
      <w:r w:rsidRPr="00A4025B">
        <w:rPr>
          <w:sz w:val="28"/>
          <w:szCs w:val="28"/>
        </w:rPr>
        <w:t>А. Бородин «Богатырская симфония» №2 (</w:t>
      </w:r>
      <w:r w:rsidRPr="00A4025B">
        <w:rPr>
          <w:sz w:val="28"/>
          <w:szCs w:val="28"/>
          <w:lang w:val="en-US"/>
        </w:rPr>
        <w:t>I</w:t>
      </w:r>
      <w:r w:rsidRPr="00A4025B">
        <w:rPr>
          <w:sz w:val="28"/>
          <w:szCs w:val="28"/>
        </w:rPr>
        <w:t xml:space="preserve"> часть отрывок);</w:t>
      </w:r>
    </w:p>
    <w:p w:rsidR="00AD0B8E" w:rsidRPr="00A4025B" w:rsidRDefault="00AD0B8E" w:rsidP="00AD0B8E">
      <w:pPr>
        <w:numPr>
          <w:ilvl w:val="0"/>
          <w:numId w:val="14"/>
        </w:numPr>
        <w:tabs>
          <w:tab w:val="left" w:pos="567"/>
        </w:tabs>
        <w:suppressAutoHyphens/>
        <w:spacing w:line="360" w:lineRule="auto"/>
        <w:ind w:left="0" w:hanging="283"/>
        <w:jc w:val="both"/>
        <w:rPr>
          <w:sz w:val="28"/>
          <w:szCs w:val="28"/>
        </w:rPr>
      </w:pPr>
      <w:r w:rsidRPr="00A4025B">
        <w:rPr>
          <w:sz w:val="28"/>
          <w:szCs w:val="28"/>
        </w:rPr>
        <w:t>М. Мусорский «Богатырские ворота».</w:t>
      </w:r>
    </w:p>
    <w:p w:rsidR="00AD0B8E" w:rsidRPr="00A4025B" w:rsidRDefault="00AD0B8E" w:rsidP="00AD0B8E">
      <w:pPr>
        <w:pStyle w:val="2"/>
        <w:numPr>
          <w:ilvl w:val="1"/>
          <w:numId w:val="3"/>
        </w:numPr>
        <w:tabs>
          <w:tab w:val="clear" w:pos="576"/>
          <w:tab w:val="num" w:pos="0"/>
        </w:tabs>
        <w:spacing w:before="0" w:after="0" w:line="360" w:lineRule="auto"/>
        <w:ind w:left="0" w:firstLine="0"/>
        <w:jc w:val="both"/>
        <w:rPr>
          <w:rFonts w:ascii="Times New Roman" w:hAnsi="Times New Roman" w:cs="Times New Roman"/>
        </w:rPr>
      </w:pPr>
      <w:bookmarkStart w:id="19" w:name="_Toc315028622"/>
      <w:r w:rsidRPr="00A4025B">
        <w:rPr>
          <w:rFonts w:ascii="Times New Roman" w:hAnsi="Times New Roman" w:cs="Times New Roman"/>
        </w:rPr>
        <w:t>Красота окружающего мира в музыке зарубежных композиторов (4 часа).</w:t>
      </w:r>
      <w:bookmarkEnd w:id="19"/>
    </w:p>
    <w:p w:rsidR="00AD0B8E" w:rsidRPr="00A4025B" w:rsidRDefault="00AD0B8E" w:rsidP="00AD0B8E">
      <w:pPr>
        <w:numPr>
          <w:ilvl w:val="0"/>
          <w:numId w:val="16"/>
        </w:numPr>
        <w:tabs>
          <w:tab w:val="left" w:pos="567"/>
        </w:tabs>
        <w:suppressAutoHyphens/>
        <w:spacing w:line="360" w:lineRule="auto"/>
        <w:ind w:left="0" w:hanging="283"/>
        <w:jc w:val="both"/>
        <w:rPr>
          <w:sz w:val="28"/>
          <w:szCs w:val="28"/>
        </w:rPr>
      </w:pPr>
      <w:r w:rsidRPr="00A4025B">
        <w:rPr>
          <w:sz w:val="28"/>
          <w:szCs w:val="28"/>
        </w:rPr>
        <w:t>Бах Скерцо из сюиты си-минор;</w:t>
      </w:r>
    </w:p>
    <w:p w:rsidR="00AD0B8E" w:rsidRPr="00A4025B" w:rsidRDefault="00AD0B8E" w:rsidP="00AD0B8E">
      <w:pPr>
        <w:numPr>
          <w:ilvl w:val="0"/>
          <w:numId w:val="16"/>
        </w:numPr>
        <w:tabs>
          <w:tab w:val="left" w:pos="567"/>
        </w:tabs>
        <w:suppressAutoHyphens/>
        <w:spacing w:line="360" w:lineRule="auto"/>
        <w:ind w:left="0" w:hanging="283"/>
        <w:jc w:val="both"/>
        <w:rPr>
          <w:sz w:val="28"/>
          <w:szCs w:val="28"/>
        </w:rPr>
      </w:pPr>
      <w:r w:rsidRPr="00A4025B">
        <w:rPr>
          <w:sz w:val="28"/>
          <w:szCs w:val="28"/>
        </w:rPr>
        <w:t>В. Моцарт «Симфония № 40» (отрывок из I части);</w:t>
      </w:r>
    </w:p>
    <w:p w:rsidR="00AD0B8E" w:rsidRPr="00A4025B" w:rsidRDefault="00AD0B8E" w:rsidP="00AD0B8E">
      <w:pPr>
        <w:numPr>
          <w:ilvl w:val="0"/>
          <w:numId w:val="16"/>
        </w:numPr>
        <w:tabs>
          <w:tab w:val="left" w:pos="567"/>
        </w:tabs>
        <w:suppressAutoHyphens/>
        <w:spacing w:line="360" w:lineRule="auto"/>
        <w:ind w:left="0" w:hanging="283"/>
        <w:jc w:val="both"/>
        <w:rPr>
          <w:sz w:val="28"/>
          <w:szCs w:val="28"/>
        </w:rPr>
      </w:pPr>
      <w:proofErr w:type="spellStart"/>
      <w:r w:rsidRPr="00A4025B">
        <w:rPr>
          <w:sz w:val="28"/>
          <w:szCs w:val="28"/>
        </w:rPr>
        <w:t>Боккерини</w:t>
      </w:r>
      <w:proofErr w:type="spellEnd"/>
      <w:r w:rsidRPr="00A4025B">
        <w:rPr>
          <w:sz w:val="28"/>
          <w:szCs w:val="28"/>
        </w:rPr>
        <w:t xml:space="preserve"> «Менуэт»;</w:t>
      </w:r>
    </w:p>
    <w:p w:rsidR="00AD0B8E" w:rsidRPr="00A4025B" w:rsidRDefault="00AD0B8E" w:rsidP="00AD0B8E">
      <w:pPr>
        <w:numPr>
          <w:ilvl w:val="0"/>
          <w:numId w:val="16"/>
        </w:numPr>
        <w:tabs>
          <w:tab w:val="left" w:pos="567"/>
        </w:tabs>
        <w:suppressAutoHyphens/>
        <w:spacing w:line="360" w:lineRule="auto"/>
        <w:ind w:left="0" w:hanging="283"/>
        <w:jc w:val="both"/>
        <w:rPr>
          <w:sz w:val="28"/>
          <w:szCs w:val="28"/>
        </w:rPr>
      </w:pPr>
      <w:proofErr w:type="spellStart"/>
      <w:r w:rsidRPr="00A4025B">
        <w:rPr>
          <w:sz w:val="28"/>
          <w:szCs w:val="28"/>
        </w:rPr>
        <w:t>Бах-Гуно</w:t>
      </w:r>
      <w:proofErr w:type="spellEnd"/>
      <w:r w:rsidRPr="00A4025B">
        <w:rPr>
          <w:sz w:val="28"/>
          <w:szCs w:val="28"/>
        </w:rPr>
        <w:t xml:space="preserve"> «Аве Мария».</w:t>
      </w:r>
    </w:p>
    <w:p w:rsidR="00AD0B8E" w:rsidRPr="00A4025B" w:rsidRDefault="00AD0B8E" w:rsidP="00AD0B8E">
      <w:pPr>
        <w:pStyle w:val="2"/>
        <w:numPr>
          <w:ilvl w:val="1"/>
          <w:numId w:val="3"/>
        </w:numPr>
        <w:spacing w:before="0" w:after="0" w:line="360" w:lineRule="auto"/>
        <w:ind w:left="0"/>
        <w:jc w:val="both"/>
        <w:rPr>
          <w:rFonts w:ascii="Times New Roman" w:hAnsi="Times New Roman" w:cs="Times New Roman"/>
        </w:rPr>
      </w:pPr>
      <w:bookmarkStart w:id="20" w:name="_Toc315028623"/>
      <w:r w:rsidRPr="00A4025B">
        <w:rPr>
          <w:rFonts w:ascii="Times New Roman" w:hAnsi="Times New Roman" w:cs="Times New Roman"/>
        </w:rPr>
        <w:t>Русская зима (</w:t>
      </w:r>
      <w:r w:rsidR="000A00B3">
        <w:rPr>
          <w:rFonts w:ascii="Times New Roman" w:hAnsi="Times New Roman" w:cs="Times New Roman"/>
        </w:rPr>
        <w:t>2</w:t>
      </w:r>
      <w:r w:rsidRPr="00A4025B">
        <w:rPr>
          <w:rFonts w:ascii="Times New Roman" w:hAnsi="Times New Roman" w:cs="Times New Roman"/>
        </w:rPr>
        <w:t xml:space="preserve"> часа).</w:t>
      </w:r>
      <w:bookmarkEnd w:id="20"/>
    </w:p>
    <w:p w:rsidR="00AD0B8E" w:rsidRPr="00A4025B" w:rsidRDefault="00AD0B8E" w:rsidP="00AD0B8E">
      <w:pPr>
        <w:numPr>
          <w:ilvl w:val="0"/>
          <w:numId w:val="15"/>
        </w:numPr>
        <w:tabs>
          <w:tab w:val="clear" w:pos="720"/>
          <w:tab w:val="left" w:pos="567"/>
        </w:tabs>
        <w:suppressAutoHyphens/>
        <w:spacing w:line="360" w:lineRule="auto"/>
        <w:ind w:left="0" w:hanging="252"/>
        <w:jc w:val="both"/>
        <w:rPr>
          <w:sz w:val="28"/>
          <w:szCs w:val="28"/>
        </w:rPr>
      </w:pPr>
      <w:r w:rsidRPr="00A4025B">
        <w:rPr>
          <w:sz w:val="28"/>
          <w:szCs w:val="28"/>
        </w:rPr>
        <w:t xml:space="preserve">П. Чайковский «Зимнее утро» из цикла «Детский альбом», </w:t>
      </w:r>
    </w:p>
    <w:p w:rsidR="00AD0B8E" w:rsidRPr="00A4025B" w:rsidRDefault="00AD0B8E" w:rsidP="00AD0B8E">
      <w:pPr>
        <w:numPr>
          <w:ilvl w:val="0"/>
          <w:numId w:val="15"/>
        </w:numPr>
        <w:tabs>
          <w:tab w:val="clear" w:pos="720"/>
          <w:tab w:val="left" w:pos="567"/>
        </w:tabs>
        <w:suppressAutoHyphens/>
        <w:spacing w:line="360" w:lineRule="auto"/>
        <w:ind w:left="0" w:hanging="252"/>
        <w:jc w:val="both"/>
        <w:rPr>
          <w:sz w:val="28"/>
          <w:szCs w:val="28"/>
        </w:rPr>
      </w:pPr>
      <w:r w:rsidRPr="00A4025B">
        <w:rPr>
          <w:sz w:val="28"/>
          <w:szCs w:val="28"/>
        </w:rPr>
        <w:t xml:space="preserve">П. Чайковский, 1 симфония «Зимние грезы» (отрывок из </w:t>
      </w:r>
      <w:r w:rsidRPr="00A4025B">
        <w:rPr>
          <w:sz w:val="28"/>
          <w:szCs w:val="28"/>
          <w:lang w:val="en-US"/>
        </w:rPr>
        <w:t>I</w:t>
      </w:r>
      <w:r w:rsidRPr="00A4025B">
        <w:rPr>
          <w:sz w:val="28"/>
          <w:szCs w:val="28"/>
        </w:rPr>
        <w:t xml:space="preserve"> части, экспозиция).</w:t>
      </w:r>
    </w:p>
    <w:p w:rsidR="00AD0B8E" w:rsidRPr="00A4025B" w:rsidRDefault="00AD0B8E" w:rsidP="00AD0B8E">
      <w:pPr>
        <w:pStyle w:val="2"/>
        <w:numPr>
          <w:ilvl w:val="1"/>
          <w:numId w:val="3"/>
        </w:numPr>
        <w:spacing w:before="0" w:after="0" w:line="360" w:lineRule="auto"/>
        <w:ind w:left="0"/>
        <w:jc w:val="both"/>
        <w:rPr>
          <w:rFonts w:ascii="Times New Roman" w:hAnsi="Times New Roman" w:cs="Times New Roman"/>
        </w:rPr>
      </w:pPr>
      <w:bookmarkStart w:id="21" w:name="_Toc315028624"/>
      <w:r w:rsidRPr="00A4025B">
        <w:rPr>
          <w:rFonts w:ascii="Times New Roman" w:hAnsi="Times New Roman" w:cs="Times New Roman"/>
        </w:rPr>
        <w:t>В ожидании Рождества (</w:t>
      </w:r>
      <w:r w:rsidR="000A00B3">
        <w:rPr>
          <w:rFonts w:ascii="Times New Roman" w:hAnsi="Times New Roman" w:cs="Times New Roman"/>
        </w:rPr>
        <w:t>1</w:t>
      </w:r>
      <w:r w:rsidRPr="00A4025B">
        <w:rPr>
          <w:rFonts w:ascii="Times New Roman" w:hAnsi="Times New Roman" w:cs="Times New Roman"/>
        </w:rPr>
        <w:t>часа).</w:t>
      </w:r>
      <w:bookmarkEnd w:id="21"/>
    </w:p>
    <w:p w:rsidR="00AD0B8E" w:rsidRPr="00A4025B" w:rsidRDefault="00AD0B8E" w:rsidP="00AD0B8E">
      <w:pPr>
        <w:spacing w:line="360" w:lineRule="auto"/>
        <w:jc w:val="both"/>
        <w:rPr>
          <w:sz w:val="28"/>
          <w:szCs w:val="28"/>
        </w:rPr>
      </w:pPr>
      <w:r w:rsidRPr="00A4025B">
        <w:rPr>
          <w:sz w:val="28"/>
          <w:szCs w:val="28"/>
        </w:rPr>
        <w:t>П. Чайковский, отрывки из балета «Щелкунчик».</w:t>
      </w:r>
    </w:p>
    <w:p w:rsidR="00AD0B8E" w:rsidRPr="00A4025B" w:rsidRDefault="00AD0B8E" w:rsidP="00AD0B8E">
      <w:pPr>
        <w:pStyle w:val="2"/>
        <w:numPr>
          <w:ilvl w:val="1"/>
          <w:numId w:val="3"/>
        </w:numPr>
        <w:spacing w:before="0" w:after="0" w:line="360" w:lineRule="auto"/>
        <w:ind w:left="0"/>
        <w:jc w:val="both"/>
        <w:rPr>
          <w:rFonts w:ascii="Times New Roman" w:hAnsi="Times New Roman" w:cs="Times New Roman"/>
        </w:rPr>
      </w:pPr>
      <w:bookmarkStart w:id="22" w:name="_Toc315028625"/>
      <w:r w:rsidRPr="00A4025B">
        <w:rPr>
          <w:rFonts w:ascii="Times New Roman" w:hAnsi="Times New Roman" w:cs="Times New Roman"/>
        </w:rPr>
        <w:lastRenderedPageBreak/>
        <w:t>Мир детства, отраженный в музыке (</w:t>
      </w:r>
      <w:r w:rsidR="000A00B3">
        <w:rPr>
          <w:rFonts w:ascii="Times New Roman" w:hAnsi="Times New Roman" w:cs="Times New Roman"/>
        </w:rPr>
        <w:t>1</w:t>
      </w:r>
      <w:r w:rsidRPr="00A4025B">
        <w:rPr>
          <w:rFonts w:ascii="Times New Roman" w:hAnsi="Times New Roman" w:cs="Times New Roman"/>
        </w:rPr>
        <w:t>часа).</w:t>
      </w:r>
      <w:bookmarkEnd w:id="22"/>
    </w:p>
    <w:p w:rsidR="00AD0B8E" w:rsidRPr="00A4025B" w:rsidRDefault="00AD0B8E" w:rsidP="00AD0B8E">
      <w:pPr>
        <w:spacing w:line="360" w:lineRule="auto"/>
        <w:jc w:val="both"/>
        <w:rPr>
          <w:sz w:val="28"/>
          <w:szCs w:val="28"/>
        </w:rPr>
      </w:pPr>
      <w:r w:rsidRPr="00A4025B">
        <w:rPr>
          <w:sz w:val="28"/>
          <w:szCs w:val="28"/>
        </w:rPr>
        <w:t>П. Чайковский «Детский альбом» (обзор пьес), сюжетная линия, игры мальчиков, игры девочек.</w:t>
      </w:r>
    </w:p>
    <w:p w:rsidR="00AD0B8E" w:rsidRPr="00A4025B" w:rsidRDefault="00AD0B8E" w:rsidP="00AD0B8E">
      <w:pPr>
        <w:pStyle w:val="2"/>
        <w:numPr>
          <w:ilvl w:val="1"/>
          <w:numId w:val="3"/>
        </w:numPr>
        <w:spacing w:before="0" w:after="0" w:line="360" w:lineRule="auto"/>
        <w:ind w:left="0"/>
        <w:jc w:val="both"/>
        <w:rPr>
          <w:rFonts w:ascii="Times New Roman" w:hAnsi="Times New Roman" w:cs="Times New Roman"/>
        </w:rPr>
      </w:pPr>
      <w:bookmarkStart w:id="23" w:name="_Toc315028626"/>
      <w:r w:rsidRPr="00A4025B">
        <w:rPr>
          <w:rFonts w:ascii="Times New Roman" w:hAnsi="Times New Roman" w:cs="Times New Roman"/>
        </w:rPr>
        <w:t>Сказка в музыке</w:t>
      </w:r>
      <w:r w:rsidRPr="00A4025B">
        <w:rPr>
          <w:rFonts w:ascii="Times New Roman" w:hAnsi="Times New Roman" w:cs="Times New Roman"/>
          <w:lang w:val="en-US"/>
        </w:rPr>
        <w:t xml:space="preserve"> (1</w:t>
      </w:r>
      <w:r w:rsidRPr="00A4025B">
        <w:rPr>
          <w:rFonts w:ascii="Times New Roman" w:hAnsi="Times New Roman" w:cs="Times New Roman"/>
        </w:rPr>
        <w:t xml:space="preserve"> час).</w:t>
      </w:r>
      <w:bookmarkEnd w:id="23"/>
    </w:p>
    <w:p w:rsidR="00AD0B8E" w:rsidRPr="00A4025B" w:rsidRDefault="00AD0B8E" w:rsidP="00AD0B8E">
      <w:pPr>
        <w:spacing w:line="360" w:lineRule="auto"/>
        <w:jc w:val="both"/>
        <w:rPr>
          <w:sz w:val="28"/>
          <w:szCs w:val="28"/>
        </w:rPr>
      </w:pPr>
      <w:r w:rsidRPr="00A4025B">
        <w:rPr>
          <w:sz w:val="28"/>
          <w:szCs w:val="28"/>
        </w:rPr>
        <w:t>П. Чайковский. Отрывки из балета «Лебединое озеро», «Вальс», «Русский танец».</w:t>
      </w:r>
    </w:p>
    <w:p w:rsidR="00AD0B8E" w:rsidRPr="00A4025B" w:rsidRDefault="00AD0B8E" w:rsidP="00AD0B8E">
      <w:pPr>
        <w:spacing w:line="360" w:lineRule="auto"/>
        <w:jc w:val="both"/>
        <w:rPr>
          <w:sz w:val="28"/>
          <w:szCs w:val="28"/>
        </w:rPr>
      </w:pPr>
      <w:r w:rsidRPr="00A4025B">
        <w:rPr>
          <w:i/>
          <w:sz w:val="28"/>
          <w:szCs w:val="28"/>
        </w:rPr>
        <w:t>Изобразительный материал:</w:t>
      </w:r>
      <w:r w:rsidRPr="00A4025B">
        <w:rPr>
          <w:sz w:val="28"/>
          <w:szCs w:val="28"/>
        </w:rPr>
        <w:t xml:space="preserve"> М. Врубель «Царевна-лебедь».</w:t>
      </w:r>
    </w:p>
    <w:p w:rsidR="00AD0B8E" w:rsidRPr="00A4025B" w:rsidRDefault="00AD0B8E" w:rsidP="00AD0B8E">
      <w:pPr>
        <w:pStyle w:val="2"/>
        <w:numPr>
          <w:ilvl w:val="1"/>
          <w:numId w:val="3"/>
        </w:numPr>
        <w:spacing w:before="0" w:after="0" w:line="360" w:lineRule="auto"/>
        <w:ind w:left="0"/>
        <w:jc w:val="both"/>
        <w:rPr>
          <w:rFonts w:ascii="Times New Roman" w:hAnsi="Times New Roman" w:cs="Times New Roman"/>
        </w:rPr>
      </w:pPr>
      <w:bookmarkStart w:id="24" w:name="_Toc315028627"/>
      <w:r w:rsidRPr="00A4025B">
        <w:rPr>
          <w:rFonts w:ascii="Times New Roman" w:hAnsi="Times New Roman" w:cs="Times New Roman"/>
        </w:rPr>
        <w:t>День защитника Отечества (</w:t>
      </w:r>
      <w:r w:rsidR="000F5F31">
        <w:rPr>
          <w:rFonts w:ascii="Times New Roman" w:hAnsi="Times New Roman" w:cs="Times New Roman"/>
        </w:rPr>
        <w:t>2</w:t>
      </w:r>
      <w:r w:rsidRPr="00A4025B">
        <w:rPr>
          <w:rFonts w:ascii="Times New Roman" w:hAnsi="Times New Roman" w:cs="Times New Roman"/>
        </w:rPr>
        <w:t>часа).</w:t>
      </w:r>
      <w:bookmarkEnd w:id="24"/>
    </w:p>
    <w:p w:rsidR="00AD0B8E" w:rsidRPr="00A4025B" w:rsidRDefault="00AD0B8E" w:rsidP="00AD0B8E">
      <w:pPr>
        <w:spacing w:line="360" w:lineRule="auto"/>
        <w:jc w:val="both"/>
        <w:rPr>
          <w:sz w:val="28"/>
          <w:szCs w:val="28"/>
        </w:rPr>
      </w:pPr>
      <w:r>
        <w:rPr>
          <w:sz w:val="28"/>
          <w:szCs w:val="28"/>
        </w:rPr>
        <w:t>П</w:t>
      </w:r>
      <w:r w:rsidRPr="00A4025B">
        <w:rPr>
          <w:sz w:val="28"/>
          <w:szCs w:val="28"/>
        </w:rPr>
        <w:t>атриотические песни в исполнении актеров Театра Народной Драмы.</w:t>
      </w:r>
    </w:p>
    <w:p w:rsidR="00AD0B8E" w:rsidRPr="00A4025B" w:rsidRDefault="00AD0B8E" w:rsidP="00AD0B8E">
      <w:pPr>
        <w:pStyle w:val="2"/>
        <w:numPr>
          <w:ilvl w:val="1"/>
          <w:numId w:val="3"/>
        </w:numPr>
        <w:spacing w:before="0" w:after="0" w:line="360" w:lineRule="auto"/>
        <w:ind w:left="0"/>
        <w:jc w:val="both"/>
        <w:rPr>
          <w:rFonts w:ascii="Times New Roman" w:hAnsi="Times New Roman" w:cs="Times New Roman"/>
        </w:rPr>
      </w:pPr>
      <w:bookmarkStart w:id="25" w:name="_Toc315028628"/>
      <w:r w:rsidRPr="00A4025B">
        <w:rPr>
          <w:rFonts w:ascii="Times New Roman" w:hAnsi="Times New Roman" w:cs="Times New Roman"/>
        </w:rPr>
        <w:t>Пробуждение природы (</w:t>
      </w:r>
      <w:r w:rsidR="000A00B3">
        <w:rPr>
          <w:rFonts w:ascii="Times New Roman" w:hAnsi="Times New Roman" w:cs="Times New Roman"/>
        </w:rPr>
        <w:t>2</w:t>
      </w:r>
      <w:r w:rsidRPr="00A4025B">
        <w:rPr>
          <w:rFonts w:ascii="Times New Roman" w:hAnsi="Times New Roman" w:cs="Times New Roman"/>
        </w:rPr>
        <w:t xml:space="preserve"> часа).</w:t>
      </w:r>
      <w:bookmarkEnd w:id="25"/>
    </w:p>
    <w:p w:rsidR="00AD0B8E" w:rsidRPr="00A4025B" w:rsidRDefault="00AD0B8E" w:rsidP="00AD0B8E">
      <w:pPr>
        <w:numPr>
          <w:ilvl w:val="0"/>
          <w:numId w:val="17"/>
        </w:numPr>
        <w:tabs>
          <w:tab w:val="left" w:pos="567"/>
        </w:tabs>
        <w:suppressAutoHyphens/>
        <w:spacing w:line="360" w:lineRule="auto"/>
        <w:ind w:left="0" w:hanging="252"/>
        <w:jc w:val="both"/>
        <w:rPr>
          <w:sz w:val="28"/>
          <w:szCs w:val="28"/>
        </w:rPr>
      </w:pPr>
      <w:r w:rsidRPr="00A4025B">
        <w:rPr>
          <w:sz w:val="28"/>
          <w:szCs w:val="28"/>
        </w:rPr>
        <w:t>П. Чайковский «Март. Песня жаворонка» из цикла «Времена года»;</w:t>
      </w:r>
    </w:p>
    <w:p w:rsidR="00AD0B8E" w:rsidRPr="00A4025B" w:rsidRDefault="00AD0B8E" w:rsidP="00AD0B8E">
      <w:pPr>
        <w:numPr>
          <w:ilvl w:val="0"/>
          <w:numId w:val="17"/>
        </w:numPr>
        <w:tabs>
          <w:tab w:val="left" w:pos="567"/>
        </w:tabs>
        <w:suppressAutoHyphens/>
        <w:spacing w:line="360" w:lineRule="auto"/>
        <w:ind w:left="0" w:hanging="252"/>
        <w:jc w:val="both"/>
        <w:rPr>
          <w:sz w:val="28"/>
          <w:szCs w:val="28"/>
        </w:rPr>
      </w:pPr>
      <w:r w:rsidRPr="00A4025B">
        <w:rPr>
          <w:sz w:val="28"/>
          <w:szCs w:val="28"/>
        </w:rPr>
        <w:t xml:space="preserve">Э. Григ «Утро», «Песня </w:t>
      </w:r>
      <w:proofErr w:type="spellStart"/>
      <w:r w:rsidRPr="00A4025B">
        <w:rPr>
          <w:sz w:val="28"/>
          <w:szCs w:val="28"/>
        </w:rPr>
        <w:t>Сольвейг</w:t>
      </w:r>
      <w:proofErr w:type="spellEnd"/>
      <w:r w:rsidRPr="00A4025B">
        <w:rPr>
          <w:sz w:val="28"/>
          <w:szCs w:val="28"/>
        </w:rPr>
        <w:t xml:space="preserve">» из сюиты «Пер </w:t>
      </w:r>
      <w:proofErr w:type="spellStart"/>
      <w:r w:rsidRPr="00A4025B">
        <w:rPr>
          <w:sz w:val="28"/>
          <w:szCs w:val="28"/>
        </w:rPr>
        <w:t>Гюнт</w:t>
      </w:r>
      <w:proofErr w:type="spellEnd"/>
      <w:r w:rsidRPr="00A4025B">
        <w:rPr>
          <w:sz w:val="28"/>
          <w:szCs w:val="28"/>
        </w:rPr>
        <w:t>».</w:t>
      </w:r>
    </w:p>
    <w:p w:rsidR="00FA4BC9" w:rsidRDefault="00FA4BC9" w:rsidP="00FA4BC9">
      <w:pPr>
        <w:spacing w:line="360" w:lineRule="auto"/>
        <w:jc w:val="both"/>
        <w:rPr>
          <w:b/>
          <w:sz w:val="28"/>
          <w:szCs w:val="28"/>
        </w:rPr>
      </w:pPr>
      <w:r w:rsidRPr="009C0173">
        <w:rPr>
          <w:b/>
          <w:sz w:val="28"/>
          <w:szCs w:val="28"/>
        </w:rPr>
        <w:t>Народная музыка (</w:t>
      </w:r>
      <w:r>
        <w:rPr>
          <w:b/>
          <w:sz w:val="28"/>
          <w:szCs w:val="28"/>
        </w:rPr>
        <w:t>4 часа</w:t>
      </w:r>
      <w:r w:rsidRPr="009C0173">
        <w:rPr>
          <w:b/>
          <w:sz w:val="28"/>
          <w:szCs w:val="28"/>
        </w:rPr>
        <w:t>)</w:t>
      </w:r>
    </w:p>
    <w:p w:rsidR="00FA4BC9" w:rsidRPr="00A4025B" w:rsidRDefault="00FA4BC9" w:rsidP="00FA4BC9">
      <w:pPr>
        <w:numPr>
          <w:ilvl w:val="0"/>
          <w:numId w:val="4"/>
        </w:numPr>
        <w:tabs>
          <w:tab w:val="left" w:pos="567"/>
        </w:tabs>
        <w:suppressAutoHyphens/>
        <w:spacing w:line="360" w:lineRule="auto"/>
        <w:jc w:val="both"/>
        <w:rPr>
          <w:sz w:val="28"/>
          <w:szCs w:val="28"/>
        </w:rPr>
      </w:pPr>
      <w:r w:rsidRPr="00A4025B">
        <w:rPr>
          <w:sz w:val="28"/>
          <w:szCs w:val="28"/>
        </w:rPr>
        <w:t>русская народная песня «Светит месяц» в исполнении М. Рожкова (балалайка);</w:t>
      </w:r>
    </w:p>
    <w:p w:rsidR="00FA4BC9" w:rsidRPr="00A4025B" w:rsidRDefault="00FA4BC9" w:rsidP="00FA4BC9">
      <w:pPr>
        <w:numPr>
          <w:ilvl w:val="0"/>
          <w:numId w:val="4"/>
        </w:numPr>
        <w:tabs>
          <w:tab w:val="left" w:pos="567"/>
        </w:tabs>
        <w:suppressAutoHyphens/>
        <w:spacing w:line="360" w:lineRule="auto"/>
        <w:ind w:left="0" w:hanging="283"/>
        <w:jc w:val="both"/>
        <w:rPr>
          <w:sz w:val="28"/>
          <w:szCs w:val="28"/>
        </w:rPr>
      </w:pPr>
      <w:r w:rsidRPr="00A4025B">
        <w:rPr>
          <w:sz w:val="28"/>
          <w:szCs w:val="28"/>
        </w:rPr>
        <w:t>музыка в живом исполнении (гитара, балалайка, аккордеон, скрипка, фортепиано)  в исполнении учащихся музыкальной школы;</w:t>
      </w:r>
    </w:p>
    <w:p w:rsidR="00FA4BC9" w:rsidRDefault="00FA4BC9" w:rsidP="00FA4BC9">
      <w:pPr>
        <w:rPr>
          <w:b/>
          <w:sz w:val="28"/>
          <w:szCs w:val="28"/>
        </w:rPr>
      </w:pPr>
      <w:r w:rsidRPr="006F4AB5">
        <w:rPr>
          <w:b/>
          <w:sz w:val="28"/>
          <w:szCs w:val="28"/>
        </w:rPr>
        <w:t>Духовная музыка (</w:t>
      </w:r>
      <w:r>
        <w:rPr>
          <w:b/>
          <w:sz w:val="28"/>
          <w:szCs w:val="28"/>
        </w:rPr>
        <w:t>6 часа</w:t>
      </w:r>
      <w:r w:rsidRPr="006F4AB5">
        <w:rPr>
          <w:b/>
          <w:sz w:val="28"/>
          <w:szCs w:val="28"/>
        </w:rPr>
        <w:t>)</w:t>
      </w:r>
    </w:p>
    <w:p w:rsidR="00FA4BC9" w:rsidRPr="002F3B2B" w:rsidRDefault="00FA4BC9" w:rsidP="00FA4BC9">
      <w:pPr>
        <w:numPr>
          <w:ilvl w:val="0"/>
          <w:numId w:val="10"/>
        </w:numPr>
        <w:tabs>
          <w:tab w:val="clear" w:pos="387"/>
          <w:tab w:val="num" w:pos="567"/>
        </w:tabs>
        <w:suppressAutoHyphens/>
        <w:spacing w:line="360" w:lineRule="auto"/>
        <w:ind w:left="0" w:hanging="283"/>
        <w:jc w:val="both"/>
        <w:rPr>
          <w:sz w:val="28"/>
          <w:szCs w:val="28"/>
        </w:rPr>
      </w:pPr>
      <w:r w:rsidRPr="006F4AB5">
        <w:rPr>
          <w:sz w:val="28"/>
          <w:szCs w:val="28"/>
        </w:rPr>
        <w:t>Духовн</w:t>
      </w:r>
      <w:r w:rsidR="001E7F8D">
        <w:rPr>
          <w:sz w:val="28"/>
          <w:szCs w:val="28"/>
        </w:rPr>
        <w:t>ые</w:t>
      </w:r>
      <w:r w:rsidRPr="006F4AB5">
        <w:rPr>
          <w:sz w:val="28"/>
          <w:szCs w:val="28"/>
        </w:rPr>
        <w:t xml:space="preserve"> песнопени</w:t>
      </w:r>
      <w:r w:rsidR="001E7F8D">
        <w:rPr>
          <w:sz w:val="28"/>
          <w:szCs w:val="28"/>
        </w:rPr>
        <w:t>я -</w:t>
      </w:r>
      <w:r w:rsidRPr="006F4AB5">
        <w:rPr>
          <w:sz w:val="28"/>
          <w:szCs w:val="28"/>
        </w:rPr>
        <w:t xml:space="preserve"> тропарь </w:t>
      </w:r>
      <w:r>
        <w:rPr>
          <w:sz w:val="28"/>
          <w:szCs w:val="28"/>
        </w:rPr>
        <w:t>Рождеству, Пасхи</w:t>
      </w:r>
    </w:p>
    <w:p w:rsidR="00AD0B8E" w:rsidRDefault="00AD0B8E" w:rsidP="00AD0B8E">
      <w:pPr>
        <w:numPr>
          <w:ilvl w:val="0"/>
          <w:numId w:val="18"/>
        </w:numPr>
        <w:tabs>
          <w:tab w:val="left" w:pos="567"/>
        </w:tabs>
        <w:suppressAutoHyphens/>
        <w:spacing w:line="360" w:lineRule="auto"/>
        <w:ind w:left="0" w:hanging="252"/>
        <w:jc w:val="both"/>
        <w:rPr>
          <w:sz w:val="28"/>
          <w:szCs w:val="28"/>
        </w:rPr>
      </w:pPr>
      <w:r w:rsidRPr="00A4025B">
        <w:rPr>
          <w:sz w:val="28"/>
          <w:szCs w:val="28"/>
        </w:rPr>
        <w:t>Озеров. Кондак Акафиста Страстям Христовым;</w:t>
      </w:r>
    </w:p>
    <w:p w:rsidR="002F3B2B" w:rsidRPr="00A4025B" w:rsidRDefault="002F3B2B" w:rsidP="00AD0B8E">
      <w:pPr>
        <w:numPr>
          <w:ilvl w:val="0"/>
          <w:numId w:val="18"/>
        </w:numPr>
        <w:tabs>
          <w:tab w:val="left" w:pos="567"/>
        </w:tabs>
        <w:suppressAutoHyphens/>
        <w:spacing w:line="360" w:lineRule="auto"/>
        <w:ind w:left="0" w:hanging="252"/>
        <w:jc w:val="both"/>
        <w:rPr>
          <w:sz w:val="28"/>
          <w:szCs w:val="28"/>
        </w:rPr>
      </w:pPr>
      <w:r>
        <w:rPr>
          <w:sz w:val="28"/>
          <w:szCs w:val="28"/>
        </w:rPr>
        <w:t>П.Чайковский «Верую»</w:t>
      </w:r>
    </w:p>
    <w:p w:rsidR="00AD0B8E" w:rsidRPr="00A4025B" w:rsidRDefault="00AD0B8E" w:rsidP="00AD0B8E">
      <w:pPr>
        <w:numPr>
          <w:ilvl w:val="0"/>
          <w:numId w:val="18"/>
        </w:numPr>
        <w:tabs>
          <w:tab w:val="left" w:pos="567"/>
        </w:tabs>
        <w:suppressAutoHyphens/>
        <w:spacing w:line="360" w:lineRule="auto"/>
        <w:ind w:left="0" w:hanging="252"/>
        <w:jc w:val="both"/>
        <w:rPr>
          <w:sz w:val="28"/>
          <w:szCs w:val="28"/>
        </w:rPr>
      </w:pPr>
      <w:r w:rsidRPr="00A4025B">
        <w:rPr>
          <w:sz w:val="28"/>
          <w:szCs w:val="28"/>
        </w:rPr>
        <w:t>православные песнопения в исполнении хора «Веснянка»;</w:t>
      </w:r>
    </w:p>
    <w:p w:rsidR="00AD0B8E" w:rsidRPr="00A4025B" w:rsidRDefault="001E7F8D" w:rsidP="00AD0B8E">
      <w:pPr>
        <w:numPr>
          <w:ilvl w:val="0"/>
          <w:numId w:val="18"/>
        </w:numPr>
        <w:tabs>
          <w:tab w:val="left" w:pos="567"/>
        </w:tabs>
        <w:suppressAutoHyphens/>
        <w:spacing w:line="360" w:lineRule="auto"/>
        <w:ind w:left="0" w:hanging="252"/>
        <w:jc w:val="both"/>
        <w:rPr>
          <w:sz w:val="28"/>
          <w:szCs w:val="28"/>
        </w:rPr>
      </w:pPr>
      <w:r>
        <w:rPr>
          <w:sz w:val="28"/>
          <w:szCs w:val="28"/>
        </w:rPr>
        <w:t>Колокольные звоны - благовест, праздничный</w:t>
      </w:r>
      <w:r w:rsidR="00AD0B8E" w:rsidRPr="00A4025B">
        <w:rPr>
          <w:sz w:val="28"/>
          <w:szCs w:val="28"/>
        </w:rPr>
        <w:t xml:space="preserve"> перезвон;</w:t>
      </w:r>
    </w:p>
    <w:p w:rsidR="00FA4BC9" w:rsidRDefault="00FA4BC9">
      <w:pPr>
        <w:rPr>
          <w:sz w:val="28"/>
          <w:szCs w:val="28"/>
        </w:rPr>
      </w:pPr>
    </w:p>
    <w:p w:rsidR="000F5F31" w:rsidRDefault="000F5F31" w:rsidP="000F5F31">
      <w:pPr>
        <w:spacing w:line="360" w:lineRule="auto"/>
        <w:jc w:val="center"/>
        <w:rPr>
          <w:b/>
          <w:sz w:val="28"/>
          <w:szCs w:val="28"/>
        </w:rPr>
      </w:pPr>
      <w:r>
        <w:rPr>
          <w:b/>
          <w:sz w:val="28"/>
          <w:szCs w:val="28"/>
        </w:rPr>
        <w:t>Шестой</w:t>
      </w:r>
      <w:r w:rsidRPr="007509BF">
        <w:rPr>
          <w:b/>
          <w:sz w:val="28"/>
          <w:szCs w:val="28"/>
        </w:rPr>
        <w:t xml:space="preserve"> </w:t>
      </w:r>
      <w:r>
        <w:rPr>
          <w:b/>
          <w:sz w:val="28"/>
          <w:szCs w:val="28"/>
        </w:rPr>
        <w:t>год обучения</w:t>
      </w:r>
    </w:p>
    <w:p w:rsidR="000F5F31" w:rsidRDefault="000F5F31" w:rsidP="000F5F31">
      <w:pPr>
        <w:spacing w:line="360" w:lineRule="auto"/>
        <w:rPr>
          <w:b/>
          <w:sz w:val="28"/>
          <w:szCs w:val="28"/>
        </w:rPr>
      </w:pPr>
      <w:r>
        <w:rPr>
          <w:b/>
          <w:sz w:val="28"/>
          <w:szCs w:val="28"/>
        </w:rPr>
        <w:t>К</w:t>
      </w:r>
      <w:r w:rsidRPr="007509BF">
        <w:rPr>
          <w:b/>
          <w:sz w:val="28"/>
          <w:szCs w:val="28"/>
        </w:rPr>
        <w:t>лассическ</w:t>
      </w:r>
      <w:r>
        <w:rPr>
          <w:b/>
          <w:sz w:val="28"/>
          <w:szCs w:val="28"/>
        </w:rPr>
        <w:t xml:space="preserve">ая музыка </w:t>
      </w:r>
      <w:r w:rsidRPr="007509BF">
        <w:rPr>
          <w:b/>
          <w:sz w:val="28"/>
          <w:szCs w:val="28"/>
        </w:rPr>
        <w:t>(2</w:t>
      </w:r>
      <w:r>
        <w:rPr>
          <w:b/>
          <w:sz w:val="28"/>
          <w:szCs w:val="28"/>
        </w:rPr>
        <w:t>0</w:t>
      </w:r>
      <w:r w:rsidRPr="007509BF">
        <w:rPr>
          <w:b/>
          <w:sz w:val="28"/>
          <w:szCs w:val="28"/>
        </w:rPr>
        <w:t xml:space="preserve"> часа</w:t>
      </w:r>
      <w:r>
        <w:rPr>
          <w:b/>
          <w:sz w:val="28"/>
          <w:szCs w:val="28"/>
        </w:rPr>
        <w:t>):</w:t>
      </w:r>
    </w:p>
    <w:p w:rsidR="000F5F31" w:rsidRPr="00A4025B" w:rsidRDefault="000F5F31" w:rsidP="000F5F31">
      <w:pPr>
        <w:pStyle w:val="2"/>
        <w:numPr>
          <w:ilvl w:val="1"/>
          <w:numId w:val="3"/>
        </w:numPr>
        <w:spacing w:before="0" w:after="0" w:line="360" w:lineRule="auto"/>
        <w:ind w:left="0"/>
        <w:jc w:val="both"/>
        <w:rPr>
          <w:rFonts w:ascii="Times New Roman" w:hAnsi="Times New Roman" w:cs="Times New Roman"/>
        </w:rPr>
      </w:pPr>
      <w:bookmarkStart w:id="26" w:name="_Toc315028631"/>
      <w:r w:rsidRPr="00A4025B">
        <w:rPr>
          <w:rFonts w:ascii="Times New Roman" w:hAnsi="Times New Roman" w:cs="Times New Roman"/>
        </w:rPr>
        <w:t>Воспоминания о лете (1 час).</w:t>
      </w:r>
      <w:bookmarkEnd w:id="26"/>
    </w:p>
    <w:p w:rsidR="000F5F31" w:rsidRPr="00A4025B" w:rsidRDefault="000F5F31" w:rsidP="000F5F31">
      <w:pPr>
        <w:spacing w:line="360" w:lineRule="auto"/>
        <w:jc w:val="both"/>
        <w:rPr>
          <w:sz w:val="28"/>
          <w:szCs w:val="28"/>
        </w:rPr>
      </w:pPr>
      <w:r w:rsidRPr="00A4025B">
        <w:rPr>
          <w:sz w:val="28"/>
          <w:szCs w:val="28"/>
        </w:rPr>
        <w:t>П. Чайковский «июнь. Баркарола» из цикла «Времена года».</w:t>
      </w:r>
    </w:p>
    <w:p w:rsidR="000F5F31" w:rsidRPr="00A4025B" w:rsidRDefault="000F5F31" w:rsidP="000F5F31">
      <w:pPr>
        <w:pStyle w:val="2"/>
        <w:numPr>
          <w:ilvl w:val="1"/>
          <w:numId w:val="3"/>
        </w:numPr>
        <w:spacing w:before="0" w:after="0" w:line="360" w:lineRule="auto"/>
        <w:ind w:left="0"/>
        <w:jc w:val="both"/>
        <w:rPr>
          <w:rFonts w:ascii="Times New Roman" w:hAnsi="Times New Roman" w:cs="Times New Roman"/>
        </w:rPr>
      </w:pPr>
      <w:bookmarkStart w:id="27" w:name="_Toc315028632"/>
      <w:r w:rsidRPr="00A4025B">
        <w:rPr>
          <w:rFonts w:ascii="Times New Roman" w:hAnsi="Times New Roman" w:cs="Times New Roman"/>
        </w:rPr>
        <w:t>Родные напевы (</w:t>
      </w:r>
      <w:r w:rsidR="00C45489">
        <w:rPr>
          <w:rFonts w:ascii="Times New Roman" w:hAnsi="Times New Roman" w:cs="Times New Roman"/>
        </w:rPr>
        <w:t>2</w:t>
      </w:r>
      <w:r w:rsidRPr="00A4025B">
        <w:rPr>
          <w:rFonts w:ascii="Times New Roman" w:hAnsi="Times New Roman" w:cs="Times New Roman"/>
        </w:rPr>
        <w:t xml:space="preserve"> часа).</w:t>
      </w:r>
      <w:bookmarkEnd w:id="27"/>
    </w:p>
    <w:p w:rsidR="000F5F31" w:rsidRPr="00A4025B" w:rsidRDefault="000F5F31" w:rsidP="000F5F31">
      <w:pPr>
        <w:numPr>
          <w:ilvl w:val="0"/>
          <w:numId w:val="23"/>
        </w:numPr>
        <w:tabs>
          <w:tab w:val="left" w:pos="567"/>
        </w:tabs>
        <w:suppressAutoHyphens/>
        <w:spacing w:line="360" w:lineRule="auto"/>
        <w:ind w:left="0" w:hanging="252"/>
        <w:jc w:val="both"/>
        <w:rPr>
          <w:sz w:val="28"/>
          <w:szCs w:val="28"/>
        </w:rPr>
      </w:pPr>
      <w:r w:rsidRPr="00A4025B">
        <w:rPr>
          <w:sz w:val="28"/>
          <w:szCs w:val="28"/>
        </w:rPr>
        <w:t>М. Глинка «Камаринская»;</w:t>
      </w:r>
    </w:p>
    <w:p w:rsidR="000F5F31" w:rsidRPr="00A4025B" w:rsidRDefault="000F5F31" w:rsidP="000F5F31">
      <w:pPr>
        <w:numPr>
          <w:ilvl w:val="0"/>
          <w:numId w:val="23"/>
        </w:numPr>
        <w:tabs>
          <w:tab w:val="left" w:pos="567"/>
        </w:tabs>
        <w:suppressAutoHyphens/>
        <w:spacing w:line="360" w:lineRule="auto"/>
        <w:ind w:left="0" w:hanging="252"/>
        <w:jc w:val="both"/>
        <w:rPr>
          <w:sz w:val="28"/>
          <w:szCs w:val="28"/>
        </w:rPr>
      </w:pPr>
      <w:r w:rsidRPr="00A4025B">
        <w:rPr>
          <w:sz w:val="28"/>
          <w:szCs w:val="28"/>
        </w:rPr>
        <w:lastRenderedPageBreak/>
        <w:t>Я. Френкель «Русское поле»;</w:t>
      </w:r>
    </w:p>
    <w:p w:rsidR="000F5F31" w:rsidRPr="00A4025B" w:rsidRDefault="000F5F31" w:rsidP="000F5F31">
      <w:pPr>
        <w:spacing w:line="360" w:lineRule="auto"/>
        <w:jc w:val="both"/>
        <w:rPr>
          <w:sz w:val="28"/>
          <w:szCs w:val="28"/>
        </w:rPr>
      </w:pPr>
      <w:r w:rsidRPr="00C45489">
        <w:rPr>
          <w:i/>
          <w:sz w:val="28"/>
          <w:szCs w:val="28"/>
        </w:rPr>
        <w:t>Изобразительный материал:</w:t>
      </w:r>
      <w:r w:rsidRPr="00A4025B">
        <w:rPr>
          <w:sz w:val="28"/>
          <w:szCs w:val="28"/>
        </w:rPr>
        <w:t xml:space="preserve"> А. Куинджи «Березовая роща».</w:t>
      </w:r>
    </w:p>
    <w:p w:rsidR="000F5F31" w:rsidRPr="00A4025B" w:rsidRDefault="000F5F31" w:rsidP="000F5F31">
      <w:pPr>
        <w:pStyle w:val="2"/>
        <w:numPr>
          <w:ilvl w:val="1"/>
          <w:numId w:val="3"/>
        </w:numPr>
        <w:spacing w:before="0" w:after="0" w:line="360" w:lineRule="auto"/>
        <w:ind w:left="0"/>
        <w:jc w:val="both"/>
        <w:rPr>
          <w:rFonts w:ascii="Times New Roman" w:hAnsi="Times New Roman" w:cs="Times New Roman"/>
        </w:rPr>
      </w:pPr>
      <w:bookmarkStart w:id="28" w:name="_Toc315028633"/>
      <w:r w:rsidRPr="00A4025B">
        <w:rPr>
          <w:rFonts w:ascii="Times New Roman" w:hAnsi="Times New Roman" w:cs="Times New Roman"/>
        </w:rPr>
        <w:t>Гордимся своею Отчизною (</w:t>
      </w:r>
      <w:r w:rsidR="00C45489">
        <w:rPr>
          <w:rFonts w:ascii="Times New Roman" w:hAnsi="Times New Roman" w:cs="Times New Roman"/>
        </w:rPr>
        <w:t>2</w:t>
      </w:r>
      <w:r w:rsidRPr="00A4025B">
        <w:rPr>
          <w:rFonts w:ascii="Times New Roman" w:hAnsi="Times New Roman" w:cs="Times New Roman"/>
        </w:rPr>
        <w:t xml:space="preserve"> часа).</w:t>
      </w:r>
      <w:bookmarkEnd w:id="28"/>
    </w:p>
    <w:p w:rsidR="000F5F31" w:rsidRPr="00A4025B" w:rsidRDefault="000F5F31" w:rsidP="000F5F31">
      <w:pPr>
        <w:numPr>
          <w:ilvl w:val="0"/>
          <w:numId w:val="20"/>
        </w:numPr>
        <w:tabs>
          <w:tab w:val="left" w:pos="567"/>
        </w:tabs>
        <w:suppressAutoHyphens/>
        <w:spacing w:line="360" w:lineRule="auto"/>
        <w:ind w:left="0" w:hanging="252"/>
        <w:jc w:val="both"/>
        <w:rPr>
          <w:sz w:val="28"/>
          <w:szCs w:val="28"/>
        </w:rPr>
      </w:pPr>
      <w:r w:rsidRPr="00A4025B">
        <w:rPr>
          <w:sz w:val="28"/>
          <w:szCs w:val="28"/>
        </w:rPr>
        <w:t>М. Глинка. Опера «Иван Сусанин», отрывки;</w:t>
      </w:r>
    </w:p>
    <w:p w:rsidR="000F5F31" w:rsidRPr="00A4025B" w:rsidRDefault="000F5F31" w:rsidP="000F5F31">
      <w:pPr>
        <w:numPr>
          <w:ilvl w:val="0"/>
          <w:numId w:val="20"/>
        </w:numPr>
        <w:tabs>
          <w:tab w:val="left" w:pos="567"/>
        </w:tabs>
        <w:suppressAutoHyphens/>
        <w:spacing w:line="360" w:lineRule="auto"/>
        <w:ind w:left="0" w:hanging="252"/>
        <w:jc w:val="both"/>
        <w:rPr>
          <w:sz w:val="28"/>
          <w:szCs w:val="28"/>
        </w:rPr>
      </w:pPr>
      <w:r w:rsidRPr="00A4025B">
        <w:rPr>
          <w:sz w:val="28"/>
          <w:szCs w:val="28"/>
        </w:rPr>
        <w:t xml:space="preserve">Н. </w:t>
      </w:r>
      <w:proofErr w:type="spellStart"/>
      <w:r w:rsidRPr="00A4025B">
        <w:rPr>
          <w:sz w:val="28"/>
          <w:szCs w:val="28"/>
        </w:rPr>
        <w:t>Емелин</w:t>
      </w:r>
      <w:proofErr w:type="spellEnd"/>
      <w:r w:rsidRPr="00A4025B">
        <w:rPr>
          <w:sz w:val="28"/>
          <w:szCs w:val="28"/>
        </w:rPr>
        <w:t>. Песни «Завет», «Сибирь».</w:t>
      </w:r>
    </w:p>
    <w:p w:rsidR="000F5F31" w:rsidRPr="00A4025B" w:rsidRDefault="000F5F31" w:rsidP="000F5F31">
      <w:pPr>
        <w:pStyle w:val="2"/>
        <w:numPr>
          <w:ilvl w:val="1"/>
          <w:numId w:val="3"/>
        </w:numPr>
        <w:spacing w:before="0" w:after="0" w:line="360" w:lineRule="auto"/>
        <w:ind w:left="0"/>
        <w:jc w:val="both"/>
        <w:rPr>
          <w:rFonts w:ascii="Times New Roman" w:hAnsi="Times New Roman" w:cs="Times New Roman"/>
        </w:rPr>
      </w:pPr>
      <w:bookmarkStart w:id="29" w:name="_Toc315028634"/>
      <w:r w:rsidRPr="00A4025B">
        <w:rPr>
          <w:rFonts w:ascii="Times New Roman" w:hAnsi="Times New Roman" w:cs="Times New Roman"/>
        </w:rPr>
        <w:t>Наше героическое прошлое (3 часа).</w:t>
      </w:r>
      <w:bookmarkEnd w:id="29"/>
    </w:p>
    <w:p w:rsidR="000F5F31" w:rsidRPr="00A4025B" w:rsidRDefault="000F5F31" w:rsidP="000F5F31">
      <w:pPr>
        <w:numPr>
          <w:ilvl w:val="0"/>
          <w:numId w:val="24"/>
        </w:numPr>
        <w:tabs>
          <w:tab w:val="left" w:pos="567"/>
        </w:tabs>
        <w:suppressAutoHyphens/>
        <w:spacing w:line="360" w:lineRule="auto"/>
        <w:ind w:left="0" w:hanging="252"/>
        <w:jc w:val="both"/>
        <w:rPr>
          <w:sz w:val="28"/>
          <w:szCs w:val="28"/>
        </w:rPr>
      </w:pPr>
      <w:proofErr w:type="gramStart"/>
      <w:r w:rsidRPr="00A4025B">
        <w:rPr>
          <w:sz w:val="28"/>
          <w:szCs w:val="28"/>
        </w:rPr>
        <w:t>б</w:t>
      </w:r>
      <w:proofErr w:type="gramEnd"/>
      <w:r w:rsidRPr="00A4025B">
        <w:rPr>
          <w:sz w:val="28"/>
          <w:szCs w:val="28"/>
        </w:rPr>
        <w:t>ылинная песня «Илья Муромец»;</w:t>
      </w:r>
    </w:p>
    <w:p w:rsidR="000F5F31" w:rsidRPr="00A4025B" w:rsidRDefault="000F5F31" w:rsidP="000F5F31">
      <w:pPr>
        <w:numPr>
          <w:ilvl w:val="0"/>
          <w:numId w:val="24"/>
        </w:numPr>
        <w:tabs>
          <w:tab w:val="left" w:pos="567"/>
        </w:tabs>
        <w:suppressAutoHyphens/>
        <w:spacing w:line="360" w:lineRule="auto"/>
        <w:ind w:left="0" w:hanging="252"/>
        <w:jc w:val="both"/>
        <w:rPr>
          <w:sz w:val="28"/>
          <w:szCs w:val="28"/>
        </w:rPr>
      </w:pPr>
      <w:r w:rsidRPr="00A4025B">
        <w:rPr>
          <w:sz w:val="28"/>
          <w:szCs w:val="28"/>
        </w:rPr>
        <w:t>фильм-опера «Князь Игорь», отрывки.</w:t>
      </w:r>
    </w:p>
    <w:p w:rsidR="000F5F31" w:rsidRPr="00A4025B" w:rsidRDefault="000F5F31" w:rsidP="000F5F31">
      <w:pPr>
        <w:pStyle w:val="2"/>
        <w:numPr>
          <w:ilvl w:val="1"/>
          <w:numId w:val="3"/>
        </w:numPr>
        <w:spacing w:before="0" w:after="0" w:line="360" w:lineRule="auto"/>
        <w:ind w:left="0"/>
        <w:jc w:val="both"/>
        <w:rPr>
          <w:rFonts w:ascii="Times New Roman" w:hAnsi="Times New Roman" w:cs="Times New Roman"/>
        </w:rPr>
      </w:pPr>
      <w:bookmarkStart w:id="30" w:name="_Toc315028635"/>
      <w:r w:rsidRPr="00A4025B">
        <w:rPr>
          <w:rFonts w:ascii="Times New Roman" w:hAnsi="Times New Roman" w:cs="Times New Roman"/>
        </w:rPr>
        <w:t>Родные просторы (</w:t>
      </w:r>
      <w:r w:rsidR="00FC00BC">
        <w:rPr>
          <w:rFonts w:ascii="Times New Roman" w:hAnsi="Times New Roman" w:cs="Times New Roman"/>
        </w:rPr>
        <w:t xml:space="preserve">2 </w:t>
      </w:r>
      <w:r w:rsidRPr="00A4025B">
        <w:rPr>
          <w:rFonts w:ascii="Times New Roman" w:hAnsi="Times New Roman" w:cs="Times New Roman"/>
        </w:rPr>
        <w:t>часа).</w:t>
      </w:r>
      <w:bookmarkEnd w:id="30"/>
    </w:p>
    <w:p w:rsidR="000F5F31" w:rsidRPr="00A4025B" w:rsidRDefault="000F5F31" w:rsidP="000F5F31">
      <w:pPr>
        <w:numPr>
          <w:ilvl w:val="0"/>
          <w:numId w:val="19"/>
        </w:numPr>
        <w:tabs>
          <w:tab w:val="left" w:pos="567"/>
        </w:tabs>
        <w:suppressAutoHyphens/>
        <w:spacing w:line="360" w:lineRule="auto"/>
        <w:ind w:left="0" w:hanging="252"/>
        <w:jc w:val="both"/>
        <w:rPr>
          <w:sz w:val="28"/>
          <w:szCs w:val="28"/>
        </w:rPr>
      </w:pPr>
      <w:r w:rsidRPr="00A4025B">
        <w:rPr>
          <w:sz w:val="28"/>
          <w:szCs w:val="28"/>
        </w:rPr>
        <w:t xml:space="preserve">С. Рахманинов, 3 концерт для фортепиано с оркестром, </w:t>
      </w:r>
      <w:r w:rsidRPr="00A4025B">
        <w:rPr>
          <w:sz w:val="28"/>
          <w:szCs w:val="28"/>
          <w:lang w:val="en-US"/>
        </w:rPr>
        <w:t>I</w:t>
      </w:r>
      <w:r w:rsidRPr="00A4025B">
        <w:rPr>
          <w:sz w:val="28"/>
          <w:szCs w:val="28"/>
        </w:rPr>
        <w:t xml:space="preserve"> часть (отрывок);</w:t>
      </w:r>
    </w:p>
    <w:p w:rsidR="000F5F31" w:rsidRPr="00A4025B" w:rsidRDefault="000F5F31" w:rsidP="000F5F31">
      <w:pPr>
        <w:numPr>
          <w:ilvl w:val="0"/>
          <w:numId w:val="19"/>
        </w:numPr>
        <w:tabs>
          <w:tab w:val="left" w:pos="567"/>
        </w:tabs>
        <w:suppressAutoHyphens/>
        <w:spacing w:line="360" w:lineRule="auto"/>
        <w:ind w:left="0" w:hanging="252"/>
        <w:jc w:val="both"/>
        <w:rPr>
          <w:sz w:val="28"/>
          <w:szCs w:val="28"/>
        </w:rPr>
      </w:pPr>
      <w:r w:rsidRPr="00A4025B">
        <w:rPr>
          <w:sz w:val="28"/>
          <w:szCs w:val="28"/>
        </w:rPr>
        <w:t>П. Чайковский «Ноябрь. На тройке» и «Март. Песня жаворонка» из цикла «Времена года».</w:t>
      </w:r>
    </w:p>
    <w:p w:rsidR="000F5F31" w:rsidRPr="00A4025B" w:rsidRDefault="000F5F31" w:rsidP="000F5F31">
      <w:pPr>
        <w:pStyle w:val="2"/>
        <w:numPr>
          <w:ilvl w:val="1"/>
          <w:numId w:val="3"/>
        </w:numPr>
        <w:spacing w:before="0" w:after="0" w:line="360" w:lineRule="auto"/>
        <w:ind w:left="0"/>
        <w:jc w:val="both"/>
        <w:rPr>
          <w:rFonts w:ascii="Times New Roman" w:hAnsi="Times New Roman" w:cs="Times New Roman"/>
        </w:rPr>
      </w:pPr>
      <w:bookmarkStart w:id="31" w:name="_Toc315028636"/>
      <w:r w:rsidRPr="00A4025B">
        <w:rPr>
          <w:rFonts w:ascii="Times New Roman" w:hAnsi="Times New Roman" w:cs="Times New Roman"/>
        </w:rPr>
        <w:t>Милая родина (</w:t>
      </w:r>
      <w:r w:rsidR="00FC00BC">
        <w:rPr>
          <w:rFonts w:ascii="Times New Roman" w:hAnsi="Times New Roman" w:cs="Times New Roman"/>
        </w:rPr>
        <w:t>4 часа</w:t>
      </w:r>
      <w:r w:rsidRPr="00A4025B">
        <w:rPr>
          <w:rFonts w:ascii="Times New Roman" w:hAnsi="Times New Roman" w:cs="Times New Roman"/>
        </w:rPr>
        <w:t>).</w:t>
      </w:r>
      <w:bookmarkEnd w:id="31"/>
    </w:p>
    <w:p w:rsidR="000F5F31" w:rsidRPr="00A4025B" w:rsidRDefault="000F5F31" w:rsidP="000F5F31">
      <w:pPr>
        <w:numPr>
          <w:ilvl w:val="0"/>
          <w:numId w:val="22"/>
        </w:numPr>
        <w:tabs>
          <w:tab w:val="left" w:pos="567"/>
        </w:tabs>
        <w:suppressAutoHyphens/>
        <w:spacing w:line="360" w:lineRule="auto"/>
        <w:ind w:left="0" w:hanging="252"/>
        <w:jc w:val="both"/>
        <w:rPr>
          <w:sz w:val="28"/>
          <w:szCs w:val="28"/>
        </w:rPr>
      </w:pPr>
      <w:r w:rsidRPr="00A4025B">
        <w:rPr>
          <w:sz w:val="28"/>
          <w:szCs w:val="28"/>
        </w:rPr>
        <w:t>Г. Свиридов, романс из сюиты «Метель» (отрывок);</w:t>
      </w:r>
    </w:p>
    <w:p w:rsidR="000F5F31" w:rsidRPr="00A4025B" w:rsidRDefault="000F5F31" w:rsidP="000F5F31">
      <w:pPr>
        <w:numPr>
          <w:ilvl w:val="0"/>
          <w:numId w:val="22"/>
        </w:numPr>
        <w:tabs>
          <w:tab w:val="left" w:pos="567"/>
        </w:tabs>
        <w:suppressAutoHyphens/>
        <w:spacing w:line="360" w:lineRule="auto"/>
        <w:ind w:left="0" w:hanging="252"/>
        <w:jc w:val="both"/>
        <w:rPr>
          <w:sz w:val="28"/>
          <w:szCs w:val="28"/>
        </w:rPr>
      </w:pPr>
      <w:r w:rsidRPr="00A4025B">
        <w:rPr>
          <w:sz w:val="28"/>
          <w:szCs w:val="28"/>
        </w:rPr>
        <w:t xml:space="preserve">Н. </w:t>
      </w:r>
      <w:proofErr w:type="spellStart"/>
      <w:r w:rsidRPr="00A4025B">
        <w:rPr>
          <w:sz w:val="28"/>
          <w:szCs w:val="28"/>
        </w:rPr>
        <w:t>Емелин</w:t>
      </w:r>
      <w:proofErr w:type="spellEnd"/>
      <w:r w:rsidRPr="00A4025B">
        <w:rPr>
          <w:sz w:val="28"/>
          <w:szCs w:val="28"/>
        </w:rPr>
        <w:t xml:space="preserve"> «Сестренка»;</w:t>
      </w:r>
    </w:p>
    <w:p w:rsidR="000F5F31" w:rsidRPr="00A4025B" w:rsidRDefault="000F5F31" w:rsidP="000F5F31">
      <w:pPr>
        <w:numPr>
          <w:ilvl w:val="0"/>
          <w:numId w:val="22"/>
        </w:numPr>
        <w:tabs>
          <w:tab w:val="left" w:pos="567"/>
        </w:tabs>
        <w:suppressAutoHyphens/>
        <w:spacing w:line="360" w:lineRule="auto"/>
        <w:ind w:left="0" w:hanging="252"/>
        <w:jc w:val="both"/>
        <w:rPr>
          <w:sz w:val="28"/>
          <w:szCs w:val="28"/>
        </w:rPr>
      </w:pPr>
      <w:r w:rsidRPr="00A4025B">
        <w:rPr>
          <w:sz w:val="28"/>
          <w:szCs w:val="28"/>
        </w:rPr>
        <w:t>М. Глинка «Жаворонок»;</w:t>
      </w:r>
    </w:p>
    <w:p w:rsidR="000F5F31" w:rsidRPr="00A4025B" w:rsidRDefault="000F5F31" w:rsidP="000F5F31">
      <w:pPr>
        <w:numPr>
          <w:ilvl w:val="0"/>
          <w:numId w:val="22"/>
        </w:numPr>
        <w:tabs>
          <w:tab w:val="left" w:pos="567"/>
        </w:tabs>
        <w:suppressAutoHyphens/>
        <w:spacing w:line="360" w:lineRule="auto"/>
        <w:ind w:left="0" w:hanging="252"/>
        <w:jc w:val="both"/>
        <w:rPr>
          <w:sz w:val="28"/>
          <w:szCs w:val="28"/>
        </w:rPr>
      </w:pPr>
      <w:r w:rsidRPr="00A4025B">
        <w:rPr>
          <w:sz w:val="28"/>
          <w:szCs w:val="28"/>
        </w:rPr>
        <w:t xml:space="preserve">П. Чайковский,  1 концерт для фортепиано с оркестром, </w:t>
      </w:r>
      <w:r w:rsidRPr="00A4025B">
        <w:rPr>
          <w:sz w:val="28"/>
          <w:szCs w:val="28"/>
          <w:lang w:val="en-US"/>
        </w:rPr>
        <w:t>I</w:t>
      </w:r>
      <w:r w:rsidRPr="00A4025B">
        <w:rPr>
          <w:sz w:val="28"/>
          <w:szCs w:val="28"/>
        </w:rPr>
        <w:t xml:space="preserve"> часть (отрывок).</w:t>
      </w:r>
    </w:p>
    <w:p w:rsidR="000F5F31" w:rsidRPr="00A4025B" w:rsidRDefault="000F5F31" w:rsidP="000F5F31">
      <w:pPr>
        <w:pStyle w:val="2"/>
        <w:numPr>
          <w:ilvl w:val="1"/>
          <w:numId w:val="3"/>
        </w:numPr>
        <w:spacing w:before="0" w:after="0" w:line="360" w:lineRule="auto"/>
        <w:ind w:left="0"/>
        <w:jc w:val="both"/>
        <w:rPr>
          <w:rFonts w:ascii="Times New Roman" w:hAnsi="Times New Roman" w:cs="Times New Roman"/>
        </w:rPr>
      </w:pPr>
      <w:bookmarkStart w:id="32" w:name="_Toc315028637"/>
      <w:r w:rsidRPr="00A4025B">
        <w:rPr>
          <w:rFonts w:ascii="Times New Roman" w:hAnsi="Times New Roman" w:cs="Times New Roman"/>
        </w:rPr>
        <w:t>Зимушка – зима (3 часа).</w:t>
      </w:r>
      <w:bookmarkEnd w:id="32"/>
    </w:p>
    <w:p w:rsidR="000F5F31" w:rsidRPr="00A4025B" w:rsidRDefault="000F5F31" w:rsidP="000F5F31">
      <w:pPr>
        <w:numPr>
          <w:ilvl w:val="0"/>
          <w:numId w:val="19"/>
        </w:numPr>
        <w:tabs>
          <w:tab w:val="left" w:pos="567"/>
        </w:tabs>
        <w:suppressAutoHyphens/>
        <w:spacing w:line="360" w:lineRule="auto"/>
        <w:ind w:left="0" w:hanging="252"/>
        <w:jc w:val="both"/>
        <w:rPr>
          <w:sz w:val="28"/>
          <w:szCs w:val="28"/>
        </w:rPr>
      </w:pPr>
      <w:r w:rsidRPr="00A4025B">
        <w:rPr>
          <w:sz w:val="28"/>
          <w:szCs w:val="28"/>
        </w:rPr>
        <w:t xml:space="preserve">П. Чайковский, 1 симфония «Зимние грезы», </w:t>
      </w:r>
      <w:r w:rsidRPr="00A4025B">
        <w:rPr>
          <w:sz w:val="28"/>
          <w:szCs w:val="28"/>
          <w:lang w:val="en-US"/>
        </w:rPr>
        <w:t>I</w:t>
      </w:r>
      <w:r w:rsidRPr="00A4025B">
        <w:rPr>
          <w:sz w:val="28"/>
          <w:szCs w:val="28"/>
        </w:rPr>
        <w:t xml:space="preserve"> часть;</w:t>
      </w:r>
    </w:p>
    <w:p w:rsidR="000F5F31" w:rsidRPr="00A4025B" w:rsidRDefault="000F5F31" w:rsidP="000F5F31">
      <w:pPr>
        <w:numPr>
          <w:ilvl w:val="0"/>
          <w:numId w:val="19"/>
        </w:numPr>
        <w:tabs>
          <w:tab w:val="left" w:pos="567"/>
        </w:tabs>
        <w:suppressAutoHyphens/>
        <w:spacing w:line="360" w:lineRule="auto"/>
        <w:ind w:left="0" w:hanging="252"/>
        <w:jc w:val="both"/>
        <w:rPr>
          <w:sz w:val="28"/>
          <w:szCs w:val="28"/>
        </w:rPr>
      </w:pPr>
      <w:r w:rsidRPr="00A4025B">
        <w:rPr>
          <w:sz w:val="28"/>
          <w:szCs w:val="28"/>
        </w:rPr>
        <w:t>Г. Свиридов «Тройка», из сюиты «Метель»;</w:t>
      </w:r>
    </w:p>
    <w:p w:rsidR="000F5F31" w:rsidRPr="00A4025B" w:rsidRDefault="000F5F31" w:rsidP="000F5F31">
      <w:pPr>
        <w:numPr>
          <w:ilvl w:val="0"/>
          <w:numId w:val="19"/>
        </w:numPr>
        <w:tabs>
          <w:tab w:val="left" w:pos="567"/>
        </w:tabs>
        <w:suppressAutoHyphens/>
        <w:spacing w:line="360" w:lineRule="auto"/>
        <w:ind w:left="0" w:hanging="252"/>
        <w:jc w:val="both"/>
        <w:rPr>
          <w:sz w:val="28"/>
          <w:szCs w:val="28"/>
        </w:rPr>
      </w:pPr>
      <w:r w:rsidRPr="00A4025B">
        <w:rPr>
          <w:sz w:val="28"/>
          <w:szCs w:val="28"/>
        </w:rPr>
        <w:t xml:space="preserve">А. </w:t>
      </w:r>
      <w:proofErr w:type="spellStart"/>
      <w:r w:rsidRPr="00A4025B">
        <w:rPr>
          <w:sz w:val="28"/>
          <w:szCs w:val="28"/>
        </w:rPr>
        <w:t>Вивальди</w:t>
      </w:r>
      <w:proofErr w:type="spellEnd"/>
      <w:r w:rsidRPr="00A4025B">
        <w:rPr>
          <w:sz w:val="28"/>
          <w:szCs w:val="28"/>
        </w:rPr>
        <w:t xml:space="preserve"> «Зима» из цикла «Времена года» (отрывок).</w:t>
      </w:r>
    </w:p>
    <w:p w:rsidR="000F5F31" w:rsidRPr="00A4025B" w:rsidRDefault="000F5F31" w:rsidP="000F5F31">
      <w:pPr>
        <w:pStyle w:val="2"/>
        <w:numPr>
          <w:ilvl w:val="1"/>
          <w:numId w:val="3"/>
        </w:numPr>
        <w:spacing w:before="0" w:after="0" w:line="360" w:lineRule="auto"/>
        <w:ind w:left="0"/>
        <w:jc w:val="both"/>
        <w:rPr>
          <w:rFonts w:ascii="Times New Roman" w:hAnsi="Times New Roman" w:cs="Times New Roman"/>
        </w:rPr>
      </w:pPr>
      <w:bookmarkStart w:id="33" w:name="_Toc315028638"/>
      <w:r w:rsidRPr="00A4025B">
        <w:rPr>
          <w:rFonts w:ascii="Times New Roman" w:hAnsi="Times New Roman" w:cs="Times New Roman"/>
        </w:rPr>
        <w:t>Многоликий мир музыки (</w:t>
      </w:r>
      <w:r w:rsidR="00FC00BC">
        <w:rPr>
          <w:rFonts w:ascii="Times New Roman" w:hAnsi="Times New Roman" w:cs="Times New Roman"/>
        </w:rPr>
        <w:t xml:space="preserve">3 </w:t>
      </w:r>
      <w:r w:rsidRPr="00A4025B">
        <w:rPr>
          <w:rFonts w:ascii="Times New Roman" w:hAnsi="Times New Roman" w:cs="Times New Roman"/>
        </w:rPr>
        <w:t>час</w:t>
      </w:r>
      <w:r w:rsidR="00FC00BC">
        <w:rPr>
          <w:rFonts w:ascii="Times New Roman" w:hAnsi="Times New Roman" w:cs="Times New Roman"/>
        </w:rPr>
        <w:t>а</w:t>
      </w:r>
      <w:r w:rsidRPr="00A4025B">
        <w:rPr>
          <w:rFonts w:ascii="Times New Roman" w:hAnsi="Times New Roman" w:cs="Times New Roman"/>
        </w:rPr>
        <w:t>).</w:t>
      </w:r>
      <w:bookmarkEnd w:id="33"/>
    </w:p>
    <w:p w:rsidR="000F5F31" w:rsidRPr="00A4025B" w:rsidRDefault="000F5F31" w:rsidP="000F5F31">
      <w:pPr>
        <w:numPr>
          <w:ilvl w:val="0"/>
          <w:numId w:val="21"/>
        </w:numPr>
        <w:tabs>
          <w:tab w:val="left" w:pos="252"/>
        </w:tabs>
        <w:suppressAutoHyphens/>
        <w:spacing w:line="360" w:lineRule="auto"/>
        <w:ind w:left="0" w:hanging="252"/>
        <w:jc w:val="both"/>
        <w:rPr>
          <w:sz w:val="28"/>
          <w:szCs w:val="28"/>
        </w:rPr>
      </w:pPr>
      <w:r w:rsidRPr="00A4025B">
        <w:rPr>
          <w:sz w:val="28"/>
          <w:szCs w:val="28"/>
        </w:rPr>
        <w:t>М. Мусорский «Картинки с выставки», обзор;</w:t>
      </w:r>
    </w:p>
    <w:p w:rsidR="000F5F31" w:rsidRPr="00A4025B" w:rsidRDefault="000F5F31" w:rsidP="000F5F31">
      <w:pPr>
        <w:numPr>
          <w:ilvl w:val="0"/>
          <w:numId w:val="21"/>
        </w:numPr>
        <w:tabs>
          <w:tab w:val="left" w:pos="252"/>
        </w:tabs>
        <w:suppressAutoHyphens/>
        <w:spacing w:line="360" w:lineRule="auto"/>
        <w:ind w:left="0" w:hanging="252"/>
        <w:jc w:val="both"/>
        <w:rPr>
          <w:sz w:val="28"/>
          <w:szCs w:val="28"/>
        </w:rPr>
      </w:pPr>
      <w:r w:rsidRPr="00A4025B">
        <w:rPr>
          <w:sz w:val="28"/>
          <w:szCs w:val="28"/>
        </w:rPr>
        <w:t>М. Глинка «Вальс – фантазия»;</w:t>
      </w:r>
    </w:p>
    <w:p w:rsidR="000F5F31" w:rsidRPr="00A4025B" w:rsidRDefault="000F5F31" w:rsidP="000F5F31">
      <w:pPr>
        <w:numPr>
          <w:ilvl w:val="0"/>
          <w:numId w:val="21"/>
        </w:numPr>
        <w:tabs>
          <w:tab w:val="left" w:pos="252"/>
        </w:tabs>
        <w:suppressAutoHyphens/>
        <w:spacing w:line="360" w:lineRule="auto"/>
        <w:ind w:left="0" w:hanging="252"/>
        <w:jc w:val="both"/>
        <w:rPr>
          <w:sz w:val="28"/>
          <w:szCs w:val="28"/>
        </w:rPr>
      </w:pPr>
      <w:r w:rsidRPr="00A4025B">
        <w:rPr>
          <w:sz w:val="28"/>
          <w:szCs w:val="28"/>
        </w:rPr>
        <w:t>П. Чайковский, полонез из оперы «Евгений Онегин»;</w:t>
      </w:r>
    </w:p>
    <w:p w:rsidR="000F5F31" w:rsidRPr="00A4025B" w:rsidRDefault="000F5F31" w:rsidP="000F5F31">
      <w:pPr>
        <w:numPr>
          <w:ilvl w:val="0"/>
          <w:numId w:val="21"/>
        </w:numPr>
        <w:tabs>
          <w:tab w:val="left" w:pos="252"/>
        </w:tabs>
        <w:suppressAutoHyphens/>
        <w:spacing w:line="360" w:lineRule="auto"/>
        <w:ind w:left="0" w:hanging="252"/>
        <w:jc w:val="both"/>
        <w:rPr>
          <w:sz w:val="28"/>
          <w:szCs w:val="28"/>
        </w:rPr>
      </w:pPr>
      <w:r w:rsidRPr="00A4025B">
        <w:rPr>
          <w:sz w:val="28"/>
          <w:szCs w:val="28"/>
        </w:rPr>
        <w:t xml:space="preserve">Л. Бетховен «К </w:t>
      </w:r>
      <w:proofErr w:type="spellStart"/>
      <w:r w:rsidRPr="00A4025B">
        <w:rPr>
          <w:sz w:val="28"/>
          <w:szCs w:val="28"/>
        </w:rPr>
        <w:t>Элизе</w:t>
      </w:r>
      <w:proofErr w:type="spellEnd"/>
      <w:r w:rsidRPr="00A4025B">
        <w:rPr>
          <w:sz w:val="28"/>
          <w:szCs w:val="28"/>
        </w:rPr>
        <w:t>».</w:t>
      </w:r>
    </w:p>
    <w:p w:rsidR="000F5F31" w:rsidRDefault="000F5F31" w:rsidP="000F5F31">
      <w:pPr>
        <w:spacing w:line="360" w:lineRule="auto"/>
        <w:rPr>
          <w:b/>
          <w:sz w:val="28"/>
          <w:szCs w:val="28"/>
        </w:rPr>
      </w:pPr>
    </w:p>
    <w:p w:rsidR="000F5F31" w:rsidRDefault="000F5F31" w:rsidP="000F5F31">
      <w:pPr>
        <w:spacing w:line="360" w:lineRule="auto"/>
        <w:jc w:val="both"/>
        <w:rPr>
          <w:b/>
          <w:sz w:val="28"/>
          <w:szCs w:val="28"/>
        </w:rPr>
      </w:pPr>
      <w:r w:rsidRPr="009C0173">
        <w:rPr>
          <w:b/>
          <w:sz w:val="28"/>
          <w:szCs w:val="28"/>
        </w:rPr>
        <w:t>Народная музыка (</w:t>
      </w:r>
      <w:r>
        <w:rPr>
          <w:b/>
          <w:sz w:val="28"/>
          <w:szCs w:val="28"/>
        </w:rPr>
        <w:t>4 часа</w:t>
      </w:r>
      <w:r w:rsidRPr="009C0173">
        <w:rPr>
          <w:b/>
          <w:sz w:val="28"/>
          <w:szCs w:val="28"/>
        </w:rPr>
        <w:t>)</w:t>
      </w:r>
    </w:p>
    <w:p w:rsidR="00C45489" w:rsidRPr="00A4025B" w:rsidRDefault="00C45489" w:rsidP="00C45489">
      <w:pPr>
        <w:numPr>
          <w:ilvl w:val="0"/>
          <w:numId w:val="4"/>
        </w:numPr>
        <w:tabs>
          <w:tab w:val="left" w:pos="567"/>
        </w:tabs>
        <w:suppressAutoHyphens/>
        <w:spacing w:line="360" w:lineRule="auto"/>
        <w:jc w:val="both"/>
        <w:rPr>
          <w:sz w:val="28"/>
          <w:szCs w:val="28"/>
        </w:rPr>
      </w:pPr>
      <w:r w:rsidRPr="00A4025B">
        <w:rPr>
          <w:sz w:val="28"/>
          <w:szCs w:val="28"/>
        </w:rPr>
        <w:lastRenderedPageBreak/>
        <w:t>русские народные песни («Вижу чудное приволье», «Калинка», «Вдоль по улице метелица метет»);</w:t>
      </w:r>
    </w:p>
    <w:p w:rsidR="00C45489" w:rsidRPr="00A4025B" w:rsidRDefault="00C45489" w:rsidP="00C45489">
      <w:pPr>
        <w:numPr>
          <w:ilvl w:val="0"/>
          <w:numId w:val="4"/>
        </w:numPr>
        <w:tabs>
          <w:tab w:val="left" w:pos="567"/>
        </w:tabs>
        <w:suppressAutoHyphens/>
        <w:spacing w:line="360" w:lineRule="auto"/>
        <w:jc w:val="both"/>
        <w:rPr>
          <w:sz w:val="28"/>
          <w:szCs w:val="28"/>
        </w:rPr>
      </w:pPr>
      <w:r>
        <w:rPr>
          <w:sz w:val="28"/>
          <w:szCs w:val="28"/>
        </w:rPr>
        <w:t>русские народные песни в исполнении оркестра народных инструментов им. Осипова.</w:t>
      </w:r>
    </w:p>
    <w:p w:rsidR="000F5F31" w:rsidRDefault="000F5F31" w:rsidP="000F5F31">
      <w:pPr>
        <w:rPr>
          <w:b/>
          <w:sz w:val="28"/>
          <w:szCs w:val="28"/>
        </w:rPr>
      </w:pPr>
      <w:r w:rsidRPr="006F4AB5">
        <w:rPr>
          <w:b/>
          <w:sz w:val="28"/>
          <w:szCs w:val="28"/>
        </w:rPr>
        <w:t>Духовная музыка (</w:t>
      </w:r>
      <w:r>
        <w:rPr>
          <w:b/>
          <w:sz w:val="28"/>
          <w:szCs w:val="28"/>
        </w:rPr>
        <w:t>6 часа</w:t>
      </w:r>
      <w:r w:rsidRPr="006F4AB5">
        <w:rPr>
          <w:b/>
          <w:sz w:val="28"/>
          <w:szCs w:val="28"/>
        </w:rPr>
        <w:t>)</w:t>
      </w:r>
    </w:p>
    <w:p w:rsidR="000F5F31" w:rsidRPr="002F3B2B" w:rsidRDefault="000F5F31" w:rsidP="000F5F31">
      <w:pPr>
        <w:numPr>
          <w:ilvl w:val="0"/>
          <w:numId w:val="10"/>
        </w:numPr>
        <w:tabs>
          <w:tab w:val="clear" w:pos="387"/>
          <w:tab w:val="num" w:pos="567"/>
        </w:tabs>
        <w:suppressAutoHyphens/>
        <w:spacing w:line="360" w:lineRule="auto"/>
        <w:ind w:left="0" w:hanging="283"/>
        <w:jc w:val="both"/>
        <w:rPr>
          <w:sz w:val="28"/>
          <w:szCs w:val="28"/>
        </w:rPr>
      </w:pPr>
      <w:r w:rsidRPr="006F4AB5">
        <w:rPr>
          <w:sz w:val="28"/>
          <w:szCs w:val="28"/>
        </w:rPr>
        <w:t>Духовн</w:t>
      </w:r>
      <w:r>
        <w:rPr>
          <w:sz w:val="28"/>
          <w:szCs w:val="28"/>
        </w:rPr>
        <w:t>ые</w:t>
      </w:r>
      <w:r w:rsidRPr="006F4AB5">
        <w:rPr>
          <w:sz w:val="28"/>
          <w:szCs w:val="28"/>
        </w:rPr>
        <w:t xml:space="preserve"> песнопени</w:t>
      </w:r>
      <w:r>
        <w:rPr>
          <w:sz w:val="28"/>
          <w:szCs w:val="28"/>
        </w:rPr>
        <w:t>я -</w:t>
      </w:r>
      <w:r w:rsidRPr="006F4AB5">
        <w:rPr>
          <w:sz w:val="28"/>
          <w:szCs w:val="28"/>
        </w:rPr>
        <w:t xml:space="preserve"> тропарь </w:t>
      </w:r>
      <w:r>
        <w:rPr>
          <w:sz w:val="28"/>
          <w:szCs w:val="28"/>
        </w:rPr>
        <w:t xml:space="preserve">Рождеству, </w:t>
      </w:r>
      <w:r w:rsidR="00FC00BC">
        <w:rPr>
          <w:sz w:val="28"/>
          <w:szCs w:val="28"/>
        </w:rPr>
        <w:t xml:space="preserve">стихиры </w:t>
      </w:r>
      <w:r>
        <w:rPr>
          <w:sz w:val="28"/>
          <w:szCs w:val="28"/>
        </w:rPr>
        <w:t>Пасхи</w:t>
      </w:r>
    </w:p>
    <w:p w:rsidR="000F5F31" w:rsidRPr="00A4025B" w:rsidRDefault="00FC00BC" w:rsidP="000F5F31">
      <w:pPr>
        <w:numPr>
          <w:ilvl w:val="0"/>
          <w:numId w:val="18"/>
        </w:numPr>
        <w:tabs>
          <w:tab w:val="left" w:pos="567"/>
        </w:tabs>
        <w:suppressAutoHyphens/>
        <w:spacing w:line="360" w:lineRule="auto"/>
        <w:ind w:left="0" w:hanging="252"/>
        <w:jc w:val="both"/>
        <w:rPr>
          <w:sz w:val="28"/>
          <w:szCs w:val="28"/>
        </w:rPr>
      </w:pPr>
      <w:r>
        <w:rPr>
          <w:sz w:val="28"/>
          <w:szCs w:val="28"/>
        </w:rPr>
        <w:t xml:space="preserve">С.Рахманинов «Слава в </w:t>
      </w:r>
      <w:proofErr w:type="gramStart"/>
      <w:r>
        <w:rPr>
          <w:sz w:val="28"/>
          <w:szCs w:val="28"/>
        </w:rPr>
        <w:t>вышних</w:t>
      </w:r>
      <w:proofErr w:type="gramEnd"/>
      <w:r>
        <w:rPr>
          <w:sz w:val="28"/>
          <w:szCs w:val="28"/>
        </w:rPr>
        <w:t xml:space="preserve"> Богу»</w:t>
      </w:r>
      <w:r w:rsidR="004D6478">
        <w:rPr>
          <w:sz w:val="28"/>
          <w:szCs w:val="28"/>
        </w:rPr>
        <w:t xml:space="preserve"> из «Всенощного</w:t>
      </w:r>
      <w:r w:rsidR="00D370E8">
        <w:rPr>
          <w:sz w:val="28"/>
          <w:szCs w:val="28"/>
        </w:rPr>
        <w:t xml:space="preserve"> </w:t>
      </w:r>
      <w:r w:rsidR="004D6478">
        <w:rPr>
          <w:sz w:val="28"/>
          <w:szCs w:val="28"/>
        </w:rPr>
        <w:t>бдения»</w:t>
      </w:r>
    </w:p>
    <w:p w:rsidR="000F5F31" w:rsidRDefault="00FC00BC" w:rsidP="000F5F31">
      <w:pPr>
        <w:numPr>
          <w:ilvl w:val="0"/>
          <w:numId w:val="18"/>
        </w:numPr>
        <w:tabs>
          <w:tab w:val="left" w:pos="567"/>
        </w:tabs>
        <w:suppressAutoHyphens/>
        <w:spacing w:line="360" w:lineRule="auto"/>
        <w:ind w:left="0" w:hanging="252"/>
        <w:jc w:val="both"/>
        <w:rPr>
          <w:sz w:val="28"/>
          <w:szCs w:val="28"/>
        </w:rPr>
      </w:pPr>
      <w:r>
        <w:rPr>
          <w:sz w:val="28"/>
          <w:szCs w:val="28"/>
        </w:rPr>
        <w:t>П.Чесноков «</w:t>
      </w:r>
      <w:r w:rsidR="004D6478">
        <w:rPr>
          <w:sz w:val="28"/>
          <w:szCs w:val="28"/>
        </w:rPr>
        <w:t>Да исправится молитва моя…»</w:t>
      </w:r>
    </w:p>
    <w:p w:rsidR="004D6478" w:rsidRDefault="004D6478" w:rsidP="004D6478">
      <w:pPr>
        <w:numPr>
          <w:ilvl w:val="0"/>
          <w:numId w:val="18"/>
        </w:numPr>
        <w:tabs>
          <w:tab w:val="left" w:pos="567"/>
        </w:tabs>
        <w:suppressAutoHyphens/>
        <w:spacing w:line="360" w:lineRule="auto"/>
        <w:ind w:left="0" w:hanging="252"/>
        <w:jc w:val="both"/>
        <w:rPr>
          <w:sz w:val="28"/>
          <w:szCs w:val="28"/>
        </w:rPr>
      </w:pPr>
      <w:r>
        <w:rPr>
          <w:sz w:val="28"/>
          <w:szCs w:val="28"/>
        </w:rPr>
        <w:t xml:space="preserve">С.Рахманинов «Ныне </w:t>
      </w:r>
      <w:proofErr w:type="spellStart"/>
      <w:r>
        <w:rPr>
          <w:sz w:val="28"/>
          <w:szCs w:val="28"/>
        </w:rPr>
        <w:t>отпущаеши</w:t>
      </w:r>
      <w:proofErr w:type="spellEnd"/>
      <w:r>
        <w:rPr>
          <w:sz w:val="28"/>
          <w:szCs w:val="28"/>
        </w:rPr>
        <w:t>» из «Всенощного</w:t>
      </w:r>
      <w:r w:rsidR="00D370E8">
        <w:rPr>
          <w:sz w:val="28"/>
          <w:szCs w:val="28"/>
        </w:rPr>
        <w:t xml:space="preserve"> </w:t>
      </w:r>
      <w:r>
        <w:rPr>
          <w:sz w:val="28"/>
          <w:szCs w:val="28"/>
        </w:rPr>
        <w:t>бдения»</w:t>
      </w:r>
    </w:p>
    <w:p w:rsidR="004D6478" w:rsidRPr="004D6478" w:rsidRDefault="004D6478" w:rsidP="004D6478">
      <w:pPr>
        <w:tabs>
          <w:tab w:val="left" w:pos="567"/>
        </w:tabs>
        <w:suppressAutoHyphens/>
        <w:spacing w:line="360" w:lineRule="auto"/>
        <w:jc w:val="both"/>
        <w:rPr>
          <w:sz w:val="28"/>
          <w:szCs w:val="28"/>
        </w:rPr>
      </w:pPr>
    </w:p>
    <w:p w:rsidR="00CA7B57" w:rsidRDefault="00CA7B57" w:rsidP="00CA7B57">
      <w:pPr>
        <w:spacing w:line="360" w:lineRule="auto"/>
        <w:jc w:val="center"/>
        <w:rPr>
          <w:b/>
          <w:sz w:val="28"/>
          <w:szCs w:val="28"/>
        </w:rPr>
      </w:pPr>
      <w:r>
        <w:rPr>
          <w:b/>
          <w:sz w:val="28"/>
          <w:szCs w:val="28"/>
        </w:rPr>
        <w:t>Седьмой</w:t>
      </w:r>
      <w:r w:rsidRPr="007509BF">
        <w:rPr>
          <w:b/>
          <w:sz w:val="28"/>
          <w:szCs w:val="28"/>
        </w:rPr>
        <w:t xml:space="preserve"> </w:t>
      </w:r>
      <w:r>
        <w:rPr>
          <w:b/>
          <w:sz w:val="28"/>
          <w:szCs w:val="28"/>
        </w:rPr>
        <w:t>год обучения</w:t>
      </w:r>
    </w:p>
    <w:p w:rsidR="00CA7B57" w:rsidRDefault="00CA7B57" w:rsidP="00CA7B57">
      <w:pPr>
        <w:spacing w:line="360" w:lineRule="auto"/>
        <w:rPr>
          <w:b/>
          <w:sz w:val="28"/>
          <w:szCs w:val="28"/>
        </w:rPr>
      </w:pPr>
      <w:r>
        <w:rPr>
          <w:b/>
          <w:sz w:val="28"/>
          <w:szCs w:val="28"/>
        </w:rPr>
        <w:t>К</w:t>
      </w:r>
      <w:r w:rsidRPr="007509BF">
        <w:rPr>
          <w:b/>
          <w:sz w:val="28"/>
          <w:szCs w:val="28"/>
        </w:rPr>
        <w:t>лассическ</w:t>
      </w:r>
      <w:r>
        <w:rPr>
          <w:b/>
          <w:sz w:val="28"/>
          <w:szCs w:val="28"/>
        </w:rPr>
        <w:t xml:space="preserve">ая музыка </w:t>
      </w:r>
      <w:r w:rsidRPr="007509BF">
        <w:rPr>
          <w:b/>
          <w:sz w:val="28"/>
          <w:szCs w:val="28"/>
        </w:rPr>
        <w:t>(</w:t>
      </w:r>
      <w:r>
        <w:rPr>
          <w:b/>
          <w:sz w:val="28"/>
          <w:szCs w:val="28"/>
        </w:rPr>
        <w:t>18 часов):</w:t>
      </w:r>
    </w:p>
    <w:p w:rsidR="00CA7B57" w:rsidRPr="00A4025B" w:rsidRDefault="00CA7B57" w:rsidP="00CA7B57">
      <w:pPr>
        <w:pStyle w:val="2"/>
        <w:numPr>
          <w:ilvl w:val="1"/>
          <w:numId w:val="3"/>
        </w:numPr>
        <w:spacing w:before="0" w:after="0" w:line="360" w:lineRule="auto"/>
        <w:ind w:left="0"/>
        <w:jc w:val="both"/>
        <w:rPr>
          <w:rFonts w:ascii="Times New Roman" w:hAnsi="Times New Roman" w:cs="Times New Roman"/>
        </w:rPr>
      </w:pPr>
      <w:bookmarkStart w:id="34" w:name="_Toc315028641"/>
      <w:r w:rsidRPr="00A4025B">
        <w:rPr>
          <w:rFonts w:ascii="Times New Roman" w:hAnsi="Times New Roman" w:cs="Times New Roman"/>
        </w:rPr>
        <w:t>«Осенняя пора, очей очарование…» (2 часа).</w:t>
      </w:r>
      <w:bookmarkEnd w:id="34"/>
    </w:p>
    <w:p w:rsidR="00CA7B57" w:rsidRPr="00A4025B" w:rsidRDefault="00CA7B57" w:rsidP="00CA7B57">
      <w:pPr>
        <w:numPr>
          <w:ilvl w:val="0"/>
          <w:numId w:val="26"/>
        </w:numPr>
        <w:tabs>
          <w:tab w:val="left" w:pos="567"/>
        </w:tabs>
        <w:suppressAutoHyphens/>
        <w:spacing w:line="360" w:lineRule="auto"/>
        <w:ind w:left="0" w:hanging="283"/>
        <w:jc w:val="both"/>
        <w:rPr>
          <w:sz w:val="28"/>
          <w:szCs w:val="28"/>
        </w:rPr>
      </w:pPr>
      <w:r w:rsidRPr="00A4025B">
        <w:rPr>
          <w:sz w:val="28"/>
          <w:szCs w:val="28"/>
        </w:rPr>
        <w:t>П. Чайковский «Октябрь. Осенняя песнь»;</w:t>
      </w:r>
    </w:p>
    <w:p w:rsidR="00CA7B57" w:rsidRPr="00A4025B" w:rsidRDefault="00CA7B57" w:rsidP="00CA7B57">
      <w:pPr>
        <w:numPr>
          <w:ilvl w:val="0"/>
          <w:numId w:val="26"/>
        </w:numPr>
        <w:tabs>
          <w:tab w:val="left" w:pos="567"/>
        </w:tabs>
        <w:suppressAutoHyphens/>
        <w:spacing w:line="360" w:lineRule="auto"/>
        <w:ind w:left="0" w:hanging="283"/>
        <w:jc w:val="both"/>
        <w:rPr>
          <w:sz w:val="28"/>
          <w:szCs w:val="28"/>
        </w:rPr>
      </w:pPr>
      <w:r w:rsidRPr="00A4025B">
        <w:rPr>
          <w:sz w:val="28"/>
          <w:szCs w:val="28"/>
        </w:rPr>
        <w:t xml:space="preserve">А. </w:t>
      </w:r>
      <w:proofErr w:type="spellStart"/>
      <w:r w:rsidRPr="00A4025B">
        <w:rPr>
          <w:sz w:val="28"/>
          <w:szCs w:val="28"/>
        </w:rPr>
        <w:t>Вивальди</w:t>
      </w:r>
      <w:proofErr w:type="spellEnd"/>
      <w:r w:rsidRPr="00A4025B">
        <w:rPr>
          <w:sz w:val="28"/>
          <w:szCs w:val="28"/>
        </w:rPr>
        <w:t xml:space="preserve"> «Осень» (фрагмент концерта).</w:t>
      </w:r>
    </w:p>
    <w:p w:rsidR="00CA7B57" w:rsidRPr="00A4025B" w:rsidRDefault="00CA7B57" w:rsidP="00CA7B57">
      <w:pPr>
        <w:spacing w:line="360" w:lineRule="auto"/>
        <w:jc w:val="both"/>
        <w:rPr>
          <w:sz w:val="28"/>
          <w:szCs w:val="28"/>
        </w:rPr>
      </w:pPr>
      <w:r w:rsidRPr="00A4025B">
        <w:rPr>
          <w:i/>
          <w:sz w:val="28"/>
          <w:szCs w:val="28"/>
        </w:rPr>
        <w:t>Изобразительный материал:</w:t>
      </w:r>
      <w:r w:rsidRPr="00A4025B">
        <w:rPr>
          <w:sz w:val="28"/>
          <w:szCs w:val="28"/>
        </w:rPr>
        <w:t xml:space="preserve"> Левитан «Золотая осень».</w:t>
      </w:r>
    </w:p>
    <w:p w:rsidR="00CA7B57" w:rsidRPr="00A4025B" w:rsidRDefault="00CA7B57" w:rsidP="00CA7B57">
      <w:pPr>
        <w:pStyle w:val="2"/>
        <w:numPr>
          <w:ilvl w:val="1"/>
          <w:numId w:val="3"/>
        </w:numPr>
        <w:spacing w:before="0" w:after="0" w:line="360" w:lineRule="auto"/>
        <w:ind w:left="0"/>
        <w:jc w:val="both"/>
        <w:rPr>
          <w:rFonts w:ascii="Times New Roman" w:hAnsi="Times New Roman" w:cs="Times New Roman"/>
          <w:shd w:val="clear" w:color="auto" w:fill="00FF00"/>
        </w:rPr>
      </w:pPr>
      <w:bookmarkStart w:id="35" w:name="_Toc315028642"/>
      <w:r w:rsidRPr="00A4025B">
        <w:rPr>
          <w:rFonts w:ascii="Times New Roman" w:hAnsi="Times New Roman" w:cs="Times New Roman"/>
        </w:rPr>
        <w:t>Три кита в музыке. Знакомство с маршем, песней (</w:t>
      </w:r>
      <w:r w:rsidR="00895BB4">
        <w:rPr>
          <w:rFonts w:ascii="Times New Roman" w:hAnsi="Times New Roman" w:cs="Times New Roman"/>
        </w:rPr>
        <w:t>2</w:t>
      </w:r>
      <w:r w:rsidRPr="00A4025B">
        <w:rPr>
          <w:rFonts w:ascii="Times New Roman" w:hAnsi="Times New Roman" w:cs="Times New Roman"/>
        </w:rPr>
        <w:t xml:space="preserve"> часа).</w:t>
      </w:r>
      <w:bookmarkEnd w:id="35"/>
    </w:p>
    <w:p w:rsidR="00CA7B57" w:rsidRPr="00A4025B" w:rsidRDefault="00CA7B57" w:rsidP="00CA7B57">
      <w:pPr>
        <w:numPr>
          <w:ilvl w:val="0"/>
          <w:numId w:val="27"/>
        </w:numPr>
        <w:tabs>
          <w:tab w:val="left" w:pos="567"/>
        </w:tabs>
        <w:suppressAutoHyphens/>
        <w:spacing w:line="360" w:lineRule="auto"/>
        <w:ind w:left="0" w:hanging="283"/>
        <w:jc w:val="both"/>
        <w:rPr>
          <w:sz w:val="28"/>
          <w:szCs w:val="28"/>
        </w:rPr>
      </w:pPr>
      <w:proofErr w:type="gramStart"/>
      <w:r w:rsidRPr="00A4025B">
        <w:rPr>
          <w:sz w:val="28"/>
          <w:szCs w:val="28"/>
        </w:rPr>
        <w:t>м</w:t>
      </w:r>
      <w:proofErr w:type="gramEnd"/>
      <w:r w:rsidRPr="00A4025B">
        <w:rPr>
          <w:sz w:val="28"/>
          <w:szCs w:val="28"/>
        </w:rPr>
        <w:t>арш «Преображенского полка»;</w:t>
      </w:r>
    </w:p>
    <w:p w:rsidR="00CA7B57" w:rsidRPr="00A4025B" w:rsidRDefault="00CA7B57" w:rsidP="00CA7B57">
      <w:pPr>
        <w:numPr>
          <w:ilvl w:val="0"/>
          <w:numId w:val="27"/>
        </w:numPr>
        <w:tabs>
          <w:tab w:val="left" w:pos="567"/>
        </w:tabs>
        <w:suppressAutoHyphens/>
        <w:spacing w:line="360" w:lineRule="auto"/>
        <w:ind w:left="0" w:hanging="283"/>
        <w:jc w:val="both"/>
        <w:rPr>
          <w:sz w:val="28"/>
          <w:szCs w:val="28"/>
        </w:rPr>
      </w:pPr>
      <w:r w:rsidRPr="00A4025B">
        <w:rPr>
          <w:sz w:val="28"/>
          <w:szCs w:val="28"/>
        </w:rPr>
        <w:t>Агапкин «Прощание славянки»;</w:t>
      </w:r>
    </w:p>
    <w:p w:rsidR="00CA7B57" w:rsidRPr="00A4025B" w:rsidRDefault="00CA7B57" w:rsidP="00CA7B57">
      <w:pPr>
        <w:numPr>
          <w:ilvl w:val="0"/>
          <w:numId w:val="27"/>
        </w:numPr>
        <w:tabs>
          <w:tab w:val="left" w:pos="567"/>
        </w:tabs>
        <w:suppressAutoHyphens/>
        <w:spacing w:line="360" w:lineRule="auto"/>
        <w:ind w:left="0" w:hanging="283"/>
        <w:jc w:val="both"/>
        <w:rPr>
          <w:sz w:val="28"/>
          <w:szCs w:val="28"/>
        </w:rPr>
      </w:pPr>
      <w:r w:rsidRPr="00A4025B">
        <w:rPr>
          <w:sz w:val="28"/>
          <w:szCs w:val="28"/>
        </w:rPr>
        <w:t>марш Шостаковича.</w:t>
      </w:r>
    </w:p>
    <w:p w:rsidR="00CA7B57" w:rsidRPr="00A4025B" w:rsidRDefault="00CA7B57" w:rsidP="00CA7B57">
      <w:pPr>
        <w:pStyle w:val="2"/>
        <w:numPr>
          <w:ilvl w:val="1"/>
          <w:numId w:val="3"/>
        </w:numPr>
        <w:tabs>
          <w:tab w:val="clear" w:pos="576"/>
          <w:tab w:val="num" w:pos="142"/>
        </w:tabs>
        <w:spacing w:before="0" w:after="0" w:line="360" w:lineRule="auto"/>
        <w:ind w:left="0" w:hanging="9"/>
        <w:jc w:val="both"/>
        <w:rPr>
          <w:rFonts w:ascii="Times New Roman" w:hAnsi="Times New Roman" w:cs="Times New Roman"/>
        </w:rPr>
      </w:pPr>
      <w:bookmarkStart w:id="36" w:name="_Toc315028643"/>
      <w:r w:rsidRPr="00A4025B">
        <w:rPr>
          <w:rFonts w:ascii="Times New Roman" w:hAnsi="Times New Roman" w:cs="Times New Roman"/>
        </w:rPr>
        <w:t>Танец. Его происхождение. Знакомство с некоторыми танцевальными жанрами (</w:t>
      </w:r>
      <w:r w:rsidR="00895BB4">
        <w:rPr>
          <w:rFonts w:ascii="Times New Roman" w:hAnsi="Times New Roman" w:cs="Times New Roman"/>
        </w:rPr>
        <w:t>1</w:t>
      </w:r>
      <w:r w:rsidRPr="00A4025B">
        <w:rPr>
          <w:rFonts w:ascii="Times New Roman" w:hAnsi="Times New Roman" w:cs="Times New Roman"/>
        </w:rPr>
        <w:t xml:space="preserve"> час).</w:t>
      </w:r>
      <w:bookmarkEnd w:id="36"/>
    </w:p>
    <w:p w:rsidR="00CA7B57" w:rsidRPr="00A4025B" w:rsidRDefault="00CA7B57" w:rsidP="00CA7B57">
      <w:pPr>
        <w:numPr>
          <w:ilvl w:val="0"/>
          <w:numId w:val="28"/>
        </w:numPr>
        <w:tabs>
          <w:tab w:val="left" w:pos="567"/>
        </w:tabs>
        <w:suppressAutoHyphens/>
        <w:spacing w:line="360" w:lineRule="auto"/>
        <w:ind w:left="0" w:hanging="283"/>
        <w:jc w:val="both"/>
        <w:rPr>
          <w:sz w:val="28"/>
          <w:szCs w:val="28"/>
        </w:rPr>
      </w:pPr>
      <w:r w:rsidRPr="00A4025B">
        <w:rPr>
          <w:sz w:val="28"/>
          <w:szCs w:val="28"/>
        </w:rPr>
        <w:t>Шостакович. Вальс-шутка, «Вальс цветов»;</w:t>
      </w:r>
    </w:p>
    <w:p w:rsidR="00CA7B57" w:rsidRPr="00A4025B" w:rsidRDefault="00CA7B57" w:rsidP="00CA7B57">
      <w:pPr>
        <w:numPr>
          <w:ilvl w:val="0"/>
          <w:numId w:val="28"/>
        </w:numPr>
        <w:tabs>
          <w:tab w:val="left" w:pos="567"/>
        </w:tabs>
        <w:suppressAutoHyphens/>
        <w:spacing w:line="360" w:lineRule="auto"/>
        <w:ind w:left="0" w:hanging="283"/>
        <w:jc w:val="both"/>
        <w:rPr>
          <w:sz w:val="28"/>
          <w:szCs w:val="28"/>
        </w:rPr>
      </w:pPr>
      <w:r w:rsidRPr="00A4025B">
        <w:rPr>
          <w:sz w:val="28"/>
          <w:szCs w:val="28"/>
        </w:rPr>
        <w:t>П. Чайковский. Полька. Детский альбом.</w:t>
      </w:r>
    </w:p>
    <w:p w:rsidR="00CA7B57" w:rsidRPr="00A4025B" w:rsidRDefault="00CA7B57" w:rsidP="00CA7B57">
      <w:pPr>
        <w:spacing w:line="360" w:lineRule="auto"/>
        <w:jc w:val="both"/>
        <w:rPr>
          <w:i/>
          <w:sz w:val="28"/>
          <w:szCs w:val="28"/>
        </w:rPr>
      </w:pPr>
      <w:r w:rsidRPr="00A4025B">
        <w:rPr>
          <w:i/>
          <w:sz w:val="28"/>
          <w:szCs w:val="28"/>
        </w:rPr>
        <w:t>Изобразительный материал: рисунки Лунина к изданию «Детский альбом».</w:t>
      </w:r>
    </w:p>
    <w:p w:rsidR="00CA7B57" w:rsidRPr="00A4025B" w:rsidRDefault="00CA7B57" w:rsidP="00CA7B57">
      <w:pPr>
        <w:pStyle w:val="2"/>
        <w:numPr>
          <w:ilvl w:val="1"/>
          <w:numId w:val="3"/>
        </w:numPr>
        <w:spacing w:before="0" w:after="0" w:line="360" w:lineRule="auto"/>
        <w:ind w:left="0"/>
        <w:jc w:val="both"/>
        <w:rPr>
          <w:rFonts w:ascii="Times New Roman" w:hAnsi="Times New Roman" w:cs="Times New Roman"/>
        </w:rPr>
      </w:pPr>
      <w:bookmarkStart w:id="37" w:name="_Toc315028644"/>
      <w:r w:rsidRPr="00A4025B">
        <w:rPr>
          <w:rFonts w:ascii="Times New Roman" w:hAnsi="Times New Roman" w:cs="Times New Roman"/>
        </w:rPr>
        <w:t>Родительский дом (</w:t>
      </w:r>
      <w:r w:rsidR="00895BB4">
        <w:rPr>
          <w:rFonts w:ascii="Times New Roman" w:hAnsi="Times New Roman" w:cs="Times New Roman"/>
        </w:rPr>
        <w:t>2</w:t>
      </w:r>
      <w:r w:rsidRPr="00A4025B">
        <w:rPr>
          <w:rFonts w:ascii="Times New Roman" w:hAnsi="Times New Roman" w:cs="Times New Roman"/>
        </w:rPr>
        <w:t xml:space="preserve"> часа).</w:t>
      </w:r>
      <w:bookmarkEnd w:id="37"/>
    </w:p>
    <w:p w:rsidR="00CA7B57" w:rsidRPr="00A4025B" w:rsidRDefault="00CA7B57" w:rsidP="00CA7B57">
      <w:pPr>
        <w:numPr>
          <w:ilvl w:val="0"/>
          <w:numId w:val="30"/>
        </w:numPr>
        <w:tabs>
          <w:tab w:val="clear" w:pos="720"/>
          <w:tab w:val="num" w:pos="567"/>
        </w:tabs>
        <w:suppressAutoHyphens/>
        <w:spacing w:line="360" w:lineRule="auto"/>
        <w:ind w:left="0" w:hanging="283"/>
        <w:jc w:val="both"/>
        <w:rPr>
          <w:sz w:val="28"/>
          <w:szCs w:val="28"/>
        </w:rPr>
      </w:pPr>
      <w:r w:rsidRPr="00A4025B">
        <w:rPr>
          <w:sz w:val="28"/>
          <w:szCs w:val="28"/>
        </w:rPr>
        <w:t>П. Чайковский «Детский альбом» (обзор цикла);</w:t>
      </w:r>
    </w:p>
    <w:p w:rsidR="00CA7B57" w:rsidRPr="00A4025B" w:rsidRDefault="00CA7B57" w:rsidP="00CA7B57">
      <w:pPr>
        <w:numPr>
          <w:ilvl w:val="0"/>
          <w:numId w:val="30"/>
        </w:numPr>
        <w:tabs>
          <w:tab w:val="clear" w:pos="720"/>
          <w:tab w:val="num" w:pos="567"/>
        </w:tabs>
        <w:suppressAutoHyphens/>
        <w:spacing w:line="360" w:lineRule="auto"/>
        <w:ind w:left="0" w:hanging="283"/>
        <w:jc w:val="both"/>
        <w:rPr>
          <w:sz w:val="28"/>
          <w:szCs w:val="28"/>
        </w:rPr>
      </w:pPr>
      <w:r w:rsidRPr="00A4025B">
        <w:rPr>
          <w:sz w:val="28"/>
          <w:szCs w:val="28"/>
        </w:rPr>
        <w:t xml:space="preserve">Н. </w:t>
      </w:r>
      <w:proofErr w:type="spellStart"/>
      <w:r w:rsidRPr="00A4025B">
        <w:rPr>
          <w:sz w:val="28"/>
          <w:szCs w:val="28"/>
        </w:rPr>
        <w:t>Емелин</w:t>
      </w:r>
      <w:proofErr w:type="spellEnd"/>
      <w:r w:rsidRPr="00A4025B">
        <w:rPr>
          <w:sz w:val="28"/>
          <w:szCs w:val="28"/>
        </w:rPr>
        <w:t xml:space="preserve"> «Гусиный перелет», «Сестренка».</w:t>
      </w:r>
    </w:p>
    <w:p w:rsidR="00CA7B57" w:rsidRPr="00A4025B" w:rsidRDefault="00D370E8" w:rsidP="00CA7B57">
      <w:pPr>
        <w:pStyle w:val="2"/>
        <w:numPr>
          <w:ilvl w:val="1"/>
          <w:numId w:val="3"/>
        </w:numPr>
        <w:spacing w:before="0" w:after="0" w:line="360" w:lineRule="auto"/>
        <w:ind w:left="0"/>
        <w:jc w:val="both"/>
        <w:rPr>
          <w:rFonts w:ascii="Times New Roman" w:hAnsi="Times New Roman" w:cs="Times New Roman"/>
        </w:rPr>
      </w:pPr>
      <w:bookmarkStart w:id="38" w:name="_Toc315028645"/>
      <w:r>
        <w:rPr>
          <w:rFonts w:ascii="Times New Roman" w:hAnsi="Times New Roman" w:cs="Times New Roman"/>
        </w:rPr>
        <w:t>Родные просторы моей Отчизны</w:t>
      </w:r>
      <w:r w:rsidR="00CA7B57" w:rsidRPr="00A4025B">
        <w:rPr>
          <w:rFonts w:ascii="Times New Roman" w:hAnsi="Times New Roman" w:cs="Times New Roman"/>
        </w:rPr>
        <w:t xml:space="preserve"> (3 часа).</w:t>
      </w:r>
      <w:bookmarkEnd w:id="38"/>
    </w:p>
    <w:p w:rsidR="00CA7B57" w:rsidRPr="00A4025B" w:rsidRDefault="00CA7B57" w:rsidP="00CA7B57">
      <w:pPr>
        <w:numPr>
          <w:ilvl w:val="0"/>
          <w:numId w:val="32"/>
        </w:numPr>
        <w:tabs>
          <w:tab w:val="left" w:pos="567"/>
        </w:tabs>
        <w:suppressAutoHyphens/>
        <w:spacing w:line="360" w:lineRule="auto"/>
        <w:ind w:left="0" w:hanging="283"/>
        <w:jc w:val="both"/>
        <w:rPr>
          <w:sz w:val="28"/>
          <w:szCs w:val="28"/>
        </w:rPr>
      </w:pPr>
      <w:r w:rsidRPr="00A4025B">
        <w:rPr>
          <w:sz w:val="28"/>
          <w:szCs w:val="28"/>
        </w:rPr>
        <w:t xml:space="preserve"> «Вот мчится тройка удалая» русская народная песня;</w:t>
      </w:r>
    </w:p>
    <w:p w:rsidR="00CA7B57" w:rsidRPr="00A4025B" w:rsidRDefault="00CA7B57" w:rsidP="00CA7B57">
      <w:pPr>
        <w:numPr>
          <w:ilvl w:val="0"/>
          <w:numId w:val="32"/>
        </w:numPr>
        <w:tabs>
          <w:tab w:val="left" w:pos="567"/>
        </w:tabs>
        <w:suppressAutoHyphens/>
        <w:spacing w:line="360" w:lineRule="auto"/>
        <w:ind w:left="0" w:hanging="283"/>
        <w:jc w:val="both"/>
        <w:rPr>
          <w:sz w:val="28"/>
          <w:szCs w:val="28"/>
        </w:rPr>
      </w:pPr>
      <w:r w:rsidRPr="00A4025B">
        <w:rPr>
          <w:sz w:val="28"/>
          <w:szCs w:val="28"/>
        </w:rPr>
        <w:lastRenderedPageBreak/>
        <w:t>«Степь да степь кругом» русская народная песня;</w:t>
      </w:r>
    </w:p>
    <w:p w:rsidR="00CA7B57" w:rsidRPr="00A4025B" w:rsidRDefault="00CA7B57" w:rsidP="00CA7B57">
      <w:pPr>
        <w:numPr>
          <w:ilvl w:val="0"/>
          <w:numId w:val="32"/>
        </w:numPr>
        <w:tabs>
          <w:tab w:val="left" w:pos="567"/>
        </w:tabs>
        <w:suppressAutoHyphens/>
        <w:spacing w:line="360" w:lineRule="auto"/>
        <w:ind w:left="0" w:hanging="283"/>
        <w:jc w:val="both"/>
        <w:rPr>
          <w:sz w:val="28"/>
          <w:szCs w:val="28"/>
        </w:rPr>
      </w:pPr>
      <w:r w:rsidRPr="00A4025B">
        <w:rPr>
          <w:sz w:val="28"/>
          <w:szCs w:val="28"/>
        </w:rPr>
        <w:t>С. Рахманинов «Колокола»;</w:t>
      </w:r>
    </w:p>
    <w:p w:rsidR="00CA7B57" w:rsidRPr="00A4025B" w:rsidRDefault="00CA7B57" w:rsidP="00CA7B57">
      <w:pPr>
        <w:numPr>
          <w:ilvl w:val="0"/>
          <w:numId w:val="32"/>
        </w:numPr>
        <w:tabs>
          <w:tab w:val="left" w:pos="567"/>
        </w:tabs>
        <w:suppressAutoHyphens/>
        <w:spacing w:line="360" w:lineRule="auto"/>
        <w:ind w:left="0" w:hanging="283"/>
        <w:jc w:val="both"/>
        <w:rPr>
          <w:sz w:val="28"/>
          <w:szCs w:val="28"/>
        </w:rPr>
      </w:pPr>
      <w:r w:rsidRPr="00A4025B">
        <w:rPr>
          <w:sz w:val="28"/>
          <w:szCs w:val="28"/>
        </w:rPr>
        <w:t>П. Чайковский «Ноябрь. На тройке».</w:t>
      </w:r>
    </w:p>
    <w:p w:rsidR="00CA7B57" w:rsidRPr="00A4025B" w:rsidRDefault="00CA7B57" w:rsidP="00CA7B57">
      <w:pPr>
        <w:spacing w:line="360" w:lineRule="auto"/>
        <w:jc w:val="both"/>
        <w:rPr>
          <w:sz w:val="28"/>
          <w:szCs w:val="28"/>
        </w:rPr>
      </w:pPr>
      <w:r w:rsidRPr="00A4025B">
        <w:rPr>
          <w:i/>
          <w:sz w:val="28"/>
          <w:szCs w:val="28"/>
        </w:rPr>
        <w:t xml:space="preserve">Изобразительный материал: </w:t>
      </w:r>
      <w:proofErr w:type="gramStart"/>
      <w:r w:rsidRPr="00A4025B">
        <w:rPr>
          <w:sz w:val="28"/>
          <w:szCs w:val="28"/>
        </w:rPr>
        <w:t>Грузинский</w:t>
      </w:r>
      <w:proofErr w:type="gramEnd"/>
      <w:r w:rsidRPr="00A4025B">
        <w:rPr>
          <w:sz w:val="28"/>
          <w:szCs w:val="28"/>
        </w:rPr>
        <w:t xml:space="preserve"> «Тройка».</w:t>
      </w:r>
    </w:p>
    <w:p w:rsidR="00CA7B57" w:rsidRPr="00D370E8" w:rsidRDefault="00CA7B57" w:rsidP="00CA7B57">
      <w:pPr>
        <w:pStyle w:val="2"/>
        <w:numPr>
          <w:ilvl w:val="1"/>
          <w:numId w:val="3"/>
        </w:numPr>
        <w:spacing w:before="0" w:after="0" w:line="360" w:lineRule="auto"/>
        <w:ind w:left="0"/>
        <w:jc w:val="both"/>
        <w:rPr>
          <w:rFonts w:ascii="Times New Roman" w:hAnsi="Times New Roman" w:cs="Times New Roman"/>
        </w:rPr>
      </w:pPr>
      <w:bookmarkStart w:id="39" w:name="_Toc315028646"/>
      <w:r w:rsidRPr="00D370E8">
        <w:rPr>
          <w:rFonts w:ascii="Times New Roman" w:hAnsi="Times New Roman" w:cs="Times New Roman"/>
        </w:rPr>
        <w:t>М. И. Глинка – родоначальник русской музыки (</w:t>
      </w:r>
      <w:r w:rsidR="00446E73">
        <w:rPr>
          <w:rFonts w:ascii="Times New Roman" w:hAnsi="Times New Roman" w:cs="Times New Roman"/>
        </w:rPr>
        <w:t>2</w:t>
      </w:r>
      <w:r w:rsidRPr="00D370E8">
        <w:rPr>
          <w:rFonts w:ascii="Times New Roman" w:hAnsi="Times New Roman" w:cs="Times New Roman"/>
        </w:rPr>
        <w:t xml:space="preserve"> часа).</w:t>
      </w:r>
      <w:bookmarkEnd w:id="39"/>
    </w:p>
    <w:p w:rsidR="00CA7B57" w:rsidRPr="00A4025B" w:rsidRDefault="00CA7B57" w:rsidP="00CA7B57">
      <w:pPr>
        <w:spacing w:line="360" w:lineRule="auto"/>
        <w:jc w:val="both"/>
        <w:rPr>
          <w:sz w:val="28"/>
          <w:szCs w:val="28"/>
        </w:rPr>
      </w:pPr>
      <w:r w:rsidRPr="00A4025B">
        <w:rPr>
          <w:sz w:val="28"/>
          <w:szCs w:val="28"/>
        </w:rPr>
        <w:t>М. И. Глинка «Вальс - фант», «Камаринская».</w:t>
      </w:r>
    </w:p>
    <w:p w:rsidR="00CA7B57" w:rsidRPr="00A4025B" w:rsidRDefault="00CA7B57" w:rsidP="00CA7B57">
      <w:pPr>
        <w:pStyle w:val="2"/>
        <w:numPr>
          <w:ilvl w:val="1"/>
          <w:numId w:val="3"/>
        </w:numPr>
        <w:spacing w:before="0" w:after="0" w:line="360" w:lineRule="auto"/>
        <w:ind w:left="0"/>
        <w:jc w:val="both"/>
        <w:rPr>
          <w:rFonts w:ascii="Times New Roman" w:hAnsi="Times New Roman" w:cs="Times New Roman"/>
        </w:rPr>
      </w:pPr>
      <w:bookmarkStart w:id="40" w:name="_Toc315028647"/>
      <w:r w:rsidRPr="00A4025B">
        <w:rPr>
          <w:rFonts w:ascii="Times New Roman" w:hAnsi="Times New Roman" w:cs="Times New Roman"/>
        </w:rPr>
        <w:t>Иван Сусанин – истинно русский характер (2 часа).</w:t>
      </w:r>
      <w:bookmarkEnd w:id="40"/>
    </w:p>
    <w:p w:rsidR="00CA7B57" w:rsidRPr="00A4025B" w:rsidRDefault="00CA7B57" w:rsidP="00CA7B57">
      <w:pPr>
        <w:spacing w:line="360" w:lineRule="auto"/>
        <w:jc w:val="both"/>
        <w:rPr>
          <w:sz w:val="28"/>
          <w:szCs w:val="28"/>
        </w:rPr>
      </w:pPr>
      <w:r>
        <w:rPr>
          <w:sz w:val="28"/>
          <w:szCs w:val="28"/>
        </w:rPr>
        <w:t>З</w:t>
      </w:r>
      <w:r w:rsidRPr="00A4025B">
        <w:rPr>
          <w:sz w:val="28"/>
          <w:szCs w:val="28"/>
        </w:rPr>
        <w:t>накомство с оперой «Иван Сусанин» (</w:t>
      </w:r>
      <w:proofErr w:type="spellStart"/>
      <w:r w:rsidRPr="00A4025B">
        <w:rPr>
          <w:sz w:val="28"/>
          <w:szCs w:val="28"/>
        </w:rPr>
        <w:t>видеопросмотр</w:t>
      </w:r>
      <w:proofErr w:type="spellEnd"/>
      <w:r w:rsidRPr="00A4025B">
        <w:rPr>
          <w:sz w:val="28"/>
          <w:szCs w:val="28"/>
        </w:rPr>
        <w:t>).</w:t>
      </w:r>
    </w:p>
    <w:p w:rsidR="00CA7B57" w:rsidRPr="00A4025B" w:rsidRDefault="00CA7B57" w:rsidP="00CA7B57">
      <w:pPr>
        <w:pStyle w:val="2"/>
        <w:numPr>
          <w:ilvl w:val="1"/>
          <w:numId w:val="3"/>
        </w:numPr>
        <w:spacing w:before="0" w:after="0" w:line="360" w:lineRule="auto"/>
        <w:ind w:left="0"/>
        <w:jc w:val="both"/>
        <w:rPr>
          <w:rFonts w:ascii="Times New Roman" w:hAnsi="Times New Roman" w:cs="Times New Roman"/>
        </w:rPr>
      </w:pPr>
      <w:bookmarkStart w:id="41" w:name="_Toc315028650"/>
      <w:r w:rsidRPr="00A4025B">
        <w:rPr>
          <w:rFonts w:ascii="Times New Roman" w:hAnsi="Times New Roman" w:cs="Times New Roman"/>
        </w:rPr>
        <w:t>Зимние радости (</w:t>
      </w:r>
      <w:r w:rsidR="00895BB4">
        <w:rPr>
          <w:rFonts w:ascii="Times New Roman" w:hAnsi="Times New Roman" w:cs="Times New Roman"/>
        </w:rPr>
        <w:t>2</w:t>
      </w:r>
      <w:r w:rsidRPr="00A4025B">
        <w:rPr>
          <w:rFonts w:ascii="Times New Roman" w:hAnsi="Times New Roman" w:cs="Times New Roman"/>
        </w:rPr>
        <w:t xml:space="preserve"> часов).</w:t>
      </w:r>
      <w:bookmarkEnd w:id="41"/>
    </w:p>
    <w:p w:rsidR="00CA7B57" w:rsidRPr="00A4025B" w:rsidRDefault="00CA7B57" w:rsidP="00CA7B57">
      <w:pPr>
        <w:numPr>
          <w:ilvl w:val="0"/>
          <w:numId w:val="29"/>
        </w:numPr>
        <w:tabs>
          <w:tab w:val="left" w:pos="567"/>
        </w:tabs>
        <w:suppressAutoHyphens/>
        <w:spacing w:line="360" w:lineRule="auto"/>
        <w:ind w:left="0" w:hanging="283"/>
        <w:jc w:val="both"/>
        <w:rPr>
          <w:sz w:val="28"/>
          <w:szCs w:val="28"/>
        </w:rPr>
      </w:pPr>
      <w:r w:rsidRPr="00A4025B">
        <w:rPr>
          <w:sz w:val="28"/>
          <w:szCs w:val="28"/>
        </w:rPr>
        <w:t xml:space="preserve">А. </w:t>
      </w:r>
      <w:proofErr w:type="spellStart"/>
      <w:r w:rsidRPr="00A4025B">
        <w:rPr>
          <w:sz w:val="28"/>
          <w:szCs w:val="28"/>
        </w:rPr>
        <w:t>Вивальди</w:t>
      </w:r>
      <w:proofErr w:type="spellEnd"/>
      <w:r w:rsidRPr="00A4025B">
        <w:rPr>
          <w:sz w:val="28"/>
          <w:szCs w:val="28"/>
        </w:rPr>
        <w:t xml:space="preserve"> «Зима»;</w:t>
      </w:r>
    </w:p>
    <w:p w:rsidR="00CA7B57" w:rsidRPr="00A4025B" w:rsidRDefault="00CA7B57" w:rsidP="00CA7B57">
      <w:pPr>
        <w:numPr>
          <w:ilvl w:val="0"/>
          <w:numId w:val="29"/>
        </w:numPr>
        <w:tabs>
          <w:tab w:val="left" w:pos="567"/>
        </w:tabs>
        <w:suppressAutoHyphens/>
        <w:spacing w:line="360" w:lineRule="auto"/>
        <w:ind w:left="0" w:hanging="283"/>
        <w:jc w:val="both"/>
        <w:rPr>
          <w:sz w:val="28"/>
          <w:szCs w:val="28"/>
        </w:rPr>
      </w:pPr>
      <w:r w:rsidRPr="00A4025B">
        <w:rPr>
          <w:sz w:val="28"/>
          <w:szCs w:val="28"/>
        </w:rPr>
        <w:t>П. Чайковский «Зимние грезы».</w:t>
      </w:r>
    </w:p>
    <w:p w:rsidR="00CA7B57" w:rsidRPr="00A4025B" w:rsidRDefault="00CA7B57" w:rsidP="00CA7B57">
      <w:pPr>
        <w:pStyle w:val="2"/>
        <w:numPr>
          <w:ilvl w:val="1"/>
          <w:numId w:val="3"/>
        </w:numPr>
        <w:spacing w:before="0" w:after="0" w:line="360" w:lineRule="auto"/>
        <w:ind w:left="0"/>
        <w:jc w:val="both"/>
        <w:rPr>
          <w:rFonts w:ascii="Times New Roman" w:hAnsi="Times New Roman" w:cs="Times New Roman"/>
        </w:rPr>
      </w:pPr>
      <w:bookmarkStart w:id="42" w:name="_Toc315028652"/>
      <w:r w:rsidRPr="00A4025B">
        <w:rPr>
          <w:rFonts w:ascii="Times New Roman" w:hAnsi="Times New Roman" w:cs="Times New Roman"/>
        </w:rPr>
        <w:t>Многоликий мир музыки (</w:t>
      </w:r>
      <w:r w:rsidR="00895BB4">
        <w:rPr>
          <w:rFonts w:ascii="Times New Roman" w:hAnsi="Times New Roman" w:cs="Times New Roman"/>
        </w:rPr>
        <w:t xml:space="preserve">2 </w:t>
      </w:r>
      <w:r w:rsidRPr="00A4025B">
        <w:rPr>
          <w:rFonts w:ascii="Times New Roman" w:hAnsi="Times New Roman" w:cs="Times New Roman"/>
        </w:rPr>
        <w:t>часа).</w:t>
      </w:r>
      <w:bookmarkEnd w:id="42"/>
    </w:p>
    <w:p w:rsidR="00CA7B57" w:rsidRPr="00A4025B" w:rsidRDefault="00CA7B57" w:rsidP="00CA7B57">
      <w:pPr>
        <w:numPr>
          <w:ilvl w:val="0"/>
          <w:numId w:val="31"/>
        </w:numPr>
        <w:tabs>
          <w:tab w:val="left" w:pos="360"/>
        </w:tabs>
        <w:suppressAutoHyphens/>
        <w:spacing w:line="360" w:lineRule="auto"/>
        <w:ind w:left="0"/>
        <w:jc w:val="both"/>
        <w:rPr>
          <w:sz w:val="28"/>
          <w:szCs w:val="28"/>
        </w:rPr>
      </w:pPr>
      <w:r w:rsidRPr="00A4025B">
        <w:rPr>
          <w:sz w:val="28"/>
          <w:szCs w:val="28"/>
        </w:rPr>
        <w:t>Моцарт, симфония №40;</w:t>
      </w:r>
    </w:p>
    <w:p w:rsidR="00CA7B57" w:rsidRPr="00A4025B" w:rsidRDefault="00CA7B57" w:rsidP="00CA7B57">
      <w:pPr>
        <w:numPr>
          <w:ilvl w:val="0"/>
          <w:numId w:val="31"/>
        </w:numPr>
        <w:tabs>
          <w:tab w:val="left" w:pos="360"/>
        </w:tabs>
        <w:suppressAutoHyphens/>
        <w:spacing w:line="360" w:lineRule="auto"/>
        <w:ind w:left="0"/>
        <w:jc w:val="both"/>
        <w:rPr>
          <w:sz w:val="28"/>
          <w:szCs w:val="28"/>
        </w:rPr>
      </w:pPr>
      <w:r w:rsidRPr="00A4025B">
        <w:rPr>
          <w:sz w:val="28"/>
          <w:szCs w:val="28"/>
        </w:rPr>
        <w:t xml:space="preserve">Бетховен «К </w:t>
      </w:r>
      <w:proofErr w:type="spellStart"/>
      <w:r w:rsidRPr="00A4025B">
        <w:rPr>
          <w:sz w:val="28"/>
          <w:szCs w:val="28"/>
        </w:rPr>
        <w:t>Элизе</w:t>
      </w:r>
      <w:proofErr w:type="spellEnd"/>
      <w:r w:rsidRPr="00A4025B">
        <w:rPr>
          <w:sz w:val="28"/>
          <w:szCs w:val="28"/>
        </w:rPr>
        <w:t>»;</w:t>
      </w:r>
    </w:p>
    <w:p w:rsidR="00CA7B57" w:rsidRPr="00A4025B" w:rsidRDefault="00CA7B57" w:rsidP="00CA7B57">
      <w:pPr>
        <w:numPr>
          <w:ilvl w:val="0"/>
          <w:numId w:val="31"/>
        </w:numPr>
        <w:tabs>
          <w:tab w:val="left" w:pos="360"/>
        </w:tabs>
        <w:suppressAutoHyphens/>
        <w:spacing w:line="360" w:lineRule="auto"/>
        <w:ind w:left="0"/>
        <w:jc w:val="both"/>
        <w:rPr>
          <w:sz w:val="28"/>
          <w:szCs w:val="28"/>
        </w:rPr>
      </w:pPr>
      <w:r w:rsidRPr="00A4025B">
        <w:rPr>
          <w:sz w:val="28"/>
          <w:szCs w:val="28"/>
        </w:rPr>
        <w:t>П. Чайковский, полонез из оперы «Евгений Онегин».</w:t>
      </w:r>
    </w:p>
    <w:p w:rsidR="00CA7B57" w:rsidRDefault="00CA7B57" w:rsidP="00CA7B57">
      <w:pPr>
        <w:spacing w:line="360" w:lineRule="auto"/>
        <w:rPr>
          <w:b/>
          <w:sz w:val="28"/>
          <w:szCs w:val="28"/>
        </w:rPr>
      </w:pPr>
    </w:p>
    <w:p w:rsidR="00CA7B57" w:rsidRDefault="00CA7B57" w:rsidP="00CA7B57">
      <w:pPr>
        <w:spacing w:line="360" w:lineRule="auto"/>
        <w:jc w:val="both"/>
        <w:rPr>
          <w:b/>
          <w:sz w:val="28"/>
          <w:szCs w:val="28"/>
        </w:rPr>
      </w:pPr>
      <w:r w:rsidRPr="009C0173">
        <w:rPr>
          <w:b/>
          <w:sz w:val="28"/>
          <w:szCs w:val="28"/>
        </w:rPr>
        <w:t>Народная музыка (</w:t>
      </w:r>
      <w:r>
        <w:rPr>
          <w:b/>
          <w:sz w:val="28"/>
          <w:szCs w:val="28"/>
        </w:rPr>
        <w:t>2 часа</w:t>
      </w:r>
      <w:r w:rsidRPr="009C0173">
        <w:rPr>
          <w:b/>
          <w:sz w:val="28"/>
          <w:szCs w:val="28"/>
        </w:rPr>
        <w:t>)</w:t>
      </w:r>
    </w:p>
    <w:p w:rsidR="00CA7B57" w:rsidRPr="00A4025B" w:rsidRDefault="00446E73" w:rsidP="00CA7B57">
      <w:pPr>
        <w:numPr>
          <w:ilvl w:val="0"/>
          <w:numId w:val="4"/>
        </w:numPr>
        <w:tabs>
          <w:tab w:val="left" w:pos="567"/>
        </w:tabs>
        <w:suppressAutoHyphens/>
        <w:spacing w:line="360" w:lineRule="auto"/>
        <w:jc w:val="both"/>
        <w:rPr>
          <w:sz w:val="28"/>
          <w:szCs w:val="28"/>
        </w:rPr>
      </w:pPr>
      <w:r>
        <w:rPr>
          <w:sz w:val="28"/>
          <w:szCs w:val="28"/>
        </w:rPr>
        <w:t>Русские народные песни в исполнении хора им</w:t>
      </w:r>
      <w:proofErr w:type="gramStart"/>
      <w:r>
        <w:rPr>
          <w:sz w:val="28"/>
          <w:szCs w:val="28"/>
        </w:rPr>
        <w:t>.П</w:t>
      </w:r>
      <w:proofErr w:type="gramEnd"/>
      <w:r>
        <w:rPr>
          <w:sz w:val="28"/>
          <w:szCs w:val="28"/>
        </w:rPr>
        <w:t>ятницкого</w:t>
      </w:r>
    </w:p>
    <w:p w:rsidR="00CA7B57" w:rsidRDefault="00CA7B57" w:rsidP="00CA7B57">
      <w:pPr>
        <w:rPr>
          <w:b/>
          <w:sz w:val="28"/>
          <w:szCs w:val="28"/>
        </w:rPr>
      </w:pPr>
      <w:r w:rsidRPr="006F4AB5">
        <w:rPr>
          <w:b/>
          <w:sz w:val="28"/>
          <w:szCs w:val="28"/>
        </w:rPr>
        <w:t>Духовная музыка (</w:t>
      </w:r>
      <w:r>
        <w:rPr>
          <w:b/>
          <w:sz w:val="28"/>
          <w:szCs w:val="28"/>
        </w:rPr>
        <w:t>10 часов</w:t>
      </w:r>
      <w:r w:rsidRPr="006F4AB5">
        <w:rPr>
          <w:b/>
          <w:sz w:val="28"/>
          <w:szCs w:val="28"/>
        </w:rPr>
        <w:t>)</w:t>
      </w:r>
    </w:p>
    <w:p w:rsidR="00CA7B57" w:rsidRPr="002F3B2B" w:rsidRDefault="00CA7B57" w:rsidP="00446E73">
      <w:pPr>
        <w:spacing w:line="360" w:lineRule="auto"/>
        <w:jc w:val="both"/>
        <w:rPr>
          <w:sz w:val="28"/>
          <w:szCs w:val="28"/>
        </w:rPr>
      </w:pPr>
      <w:r w:rsidRPr="006F4AB5">
        <w:rPr>
          <w:sz w:val="28"/>
          <w:szCs w:val="28"/>
        </w:rPr>
        <w:t>Духовн</w:t>
      </w:r>
      <w:r>
        <w:rPr>
          <w:sz w:val="28"/>
          <w:szCs w:val="28"/>
        </w:rPr>
        <w:t>ые</w:t>
      </w:r>
      <w:r w:rsidRPr="006F4AB5">
        <w:rPr>
          <w:sz w:val="28"/>
          <w:szCs w:val="28"/>
        </w:rPr>
        <w:t xml:space="preserve"> песнопени</w:t>
      </w:r>
      <w:r>
        <w:rPr>
          <w:sz w:val="28"/>
          <w:szCs w:val="28"/>
        </w:rPr>
        <w:t>я -</w:t>
      </w:r>
      <w:r w:rsidRPr="006F4AB5">
        <w:rPr>
          <w:sz w:val="28"/>
          <w:szCs w:val="28"/>
        </w:rPr>
        <w:t xml:space="preserve"> тропарь </w:t>
      </w:r>
      <w:r>
        <w:rPr>
          <w:sz w:val="28"/>
          <w:szCs w:val="28"/>
        </w:rPr>
        <w:t xml:space="preserve">Рождеству, </w:t>
      </w:r>
      <w:r w:rsidR="00895BB4">
        <w:rPr>
          <w:sz w:val="28"/>
          <w:szCs w:val="28"/>
        </w:rPr>
        <w:t>т</w:t>
      </w:r>
      <w:r w:rsidR="00446E73">
        <w:rPr>
          <w:sz w:val="28"/>
          <w:szCs w:val="28"/>
        </w:rPr>
        <w:t>ропарь праздника Богоявления.</w:t>
      </w:r>
    </w:p>
    <w:p w:rsidR="00D370E8" w:rsidRDefault="00D370E8" w:rsidP="00D370E8">
      <w:pPr>
        <w:numPr>
          <w:ilvl w:val="0"/>
          <w:numId w:val="10"/>
        </w:numPr>
        <w:tabs>
          <w:tab w:val="left" w:pos="567"/>
        </w:tabs>
        <w:suppressAutoHyphens/>
        <w:spacing w:line="360" w:lineRule="auto"/>
        <w:jc w:val="both"/>
        <w:rPr>
          <w:sz w:val="28"/>
          <w:szCs w:val="28"/>
        </w:rPr>
      </w:pPr>
      <w:r w:rsidRPr="00A4025B">
        <w:rPr>
          <w:sz w:val="28"/>
          <w:szCs w:val="28"/>
        </w:rPr>
        <w:t xml:space="preserve">Д. </w:t>
      </w:r>
      <w:proofErr w:type="spellStart"/>
      <w:r w:rsidRPr="00A4025B">
        <w:rPr>
          <w:sz w:val="28"/>
          <w:szCs w:val="28"/>
        </w:rPr>
        <w:t>Бортнянский</w:t>
      </w:r>
      <w:proofErr w:type="spellEnd"/>
      <w:r w:rsidRPr="00A4025B">
        <w:rPr>
          <w:sz w:val="28"/>
          <w:szCs w:val="28"/>
        </w:rPr>
        <w:t xml:space="preserve"> «Слава в </w:t>
      </w:r>
      <w:proofErr w:type="gramStart"/>
      <w:r w:rsidRPr="00A4025B">
        <w:rPr>
          <w:sz w:val="28"/>
          <w:szCs w:val="28"/>
        </w:rPr>
        <w:t>вышних</w:t>
      </w:r>
      <w:proofErr w:type="gramEnd"/>
      <w:r w:rsidRPr="00A4025B">
        <w:rPr>
          <w:sz w:val="28"/>
          <w:szCs w:val="28"/>
        </w:rPr>
        <w:t xml:space="preserve"> богу…».</w:t>
      </w:r>
    </w:p>
    <w:p w:rsidR="00446E73" w:rsidRDefault="00B360D7" w:rsidP="00D370E8">
      <w:pPr>
        <w:numPr>
          <w:ilvl w:val="0"/>
          <w:numId w:val="10"/>
        </w:numPr>
        <w:tabs>
          <w:tab w:val="left" w:pos="567"/>
        </w:tabs>
        <w:suppressAutoHyphens/>
        <w:spacing w:line="360" w:lineRule="auto"/>
        <w:jc w:val="both"/>
        <w:rPr>
          <w:sz w:val="28"/>
          <w:szCs w:val="28"/>
        </w:rPr>
      </w:pPr>
      <w:r>
        <w:rPr>
          <w:sz w:val="28"/>
          <w:szCs w:val="28"/>
        </w:rPr>
        <w:t>Антифоны литургии Валаамского распева.</w:t>
      </w:r>
    </w:p>
    <w:p w:rsidR="00B360D7" w:rsidRDefault="00B360D7" w:rsidP="00D370E8">
      <w:pPr>
        <w:numPr>
          <w:ilvl w:val="0"/>
          <w:numId w:val="10"/>
        </w:numPr>
        <w:tabs>
          <w:tab w:val="left" w:pos="567"/>
        </w:tabs>
        <w:suppressAutoHyphens/>
        <w:spacing w:line="360" w:lineRule="auto"/>
        <w:jc w:val="both"/>
        <w:rPr>
          <w:sz w:val="28"/>
          <w:szCs w:val="28"/>
        </w:rPr>
      </w:pPr>
      <w:r>
        <w:rPr>
          <w:sz w:val="28"/>
          <w:szCs w:val="28"/>
        </w:rPr>
        <w:t xml:space="preserve">Д. </w:t>
      </w:r>
      <w:proofErr w:type="spellStart"/>
      <w:r>
        <w:rPr>
          <w:sz w:val="28"/>
          <w:szCs w:val="28"/>
        </w:rPr>
        <w:t>Бортнянский</w:t>
      </w:r>
      <w:proofErr w:type="spellEnd"/>
      <w:r>
        <w:rPr>
          <w:sz w:val="28"/>
          <w:szCs w:val="28"/>
        </w:rPr>
        <w:t xml:space="preserve"> «Ныне </w:t>
      </w:r>
      <w:proofErr w:type="spellStart"/>
      <w:r>
        <w:rPr>
          <w:sz w:val="28"/>
          <w:szCs w:val="28"/>
        </w:rPr>
        <w:t>отпущаеши</w:t>
      </w:r>
      <w:proofErr w:type="spellEnd"/>
      <w:r>
        <w:rPr>
          <w:sz w:val="28"/>
          <w:szCs w:val="28"/>
        </w:rPr>
        <w:t xml:space="preserve">» </w:t>
      </w:r>
    </w:p>
    <w:p w:rsidR="00B360D7" w:rsidRDefault="00B360D7" w:rsidP="00D370E8">
      <w:pPr>
        <w:numPr>
          <w:ilvl w:val="0"/>
          <w:numId w:val="10"/>
        </w:numPr>
        <w:tabs>
          <w:tab w:val="left" w:pos="567"/>
        </w:tabs>
        <w:suppressAutoHyphens/>
        <w:spacing w:line="360" w:lineRule="auto"/>
        <w:jc w:val="both"/>
        <w:rPr>
          <w:sz w:val="28"/>
          <w:szCs w:val="28"/>
        </w:rPr>
      </w:pPr>
      <w:r>
        <w:rPr>
          <w:sz w:val="28"/>
          <w:szCs w:val="28"/>
        </w:rPr>
        <w:t xml:space="preserve">«Ныне силы </w:t>
      </w:r>
      <w:proofErr w:type="spellStart"/>
      <w:r>
        <w:rPr>
          <w:sz w:val="28"/>
          <w:szCs w:val="28"/>
        </w:rPr>
        <w:t>небесныя</w:t>
      </w:r>
      <w:proofErr w:type="spellEnd"/>
      <w:r>
        <w:rPr>
          <w:sz w:val="28"/>
          <w:szCs w:val="28"/>
        </w:rPr>
        <w:t xml:space="preserve">», гармонизация </w:t>
      </w:r>
      <w:proofErr w:type="gramStart"/>
      <w:r>
        <w:rPr>
          <w:sz w:val="28"/>
          <w:szCs w:val="28"/>
        </w:rPr>
        <w:t>Львовского</w:t>
      </w:r>
      <w:proofErr w:type="gramEnd"/>
      <w:r>
        <w:rPr>
          <w:sz w:val="28"/>
          <w:szCs w:val="28"/>
        </w:rPr>
        <w:t>;</w:t>
      </w:r>
    </w:p>
    <w:p w:rsidR="00B360D7" w:rsidRDefault="00B360D7" w:rsidP="00D370E8">
      <w:pPr>
        <w:numPr>
          <w:ilvl w:val="0"/>
          <w:numId w:val="10"/>
        </w:numPr>
        <w:tabs>
          <w:tab w:val="left" w:pos="567"/>
        </w:tabs>
        <w:suppressAutoHyphens/>
        <w:spacing w:line="360" w:lineRule="auto"/>
        <w:jc w:val="both"/>
        <w:rPr>
          <w:sz w:val="28"/>
          <w:szCs w:val="28"/>
        </w:rPr>
      </w:pPr>
      <w:r>
        <w:rPr>
          <w:sz w:val="28"/>
          <w:szCs w:val="28"/>
        </w:rPr>
        <w:t>П.Чесноков «Слава…</w:t>
      </w:r>
      <w:r w:rsidR="000B1F19">
        <w:rPr>
          <w:sz w:val="28"/>
          <w:szCs w:val="28"/>
        </w:rPr>
        <w:t>Единородный сыне</w:t>
      </w:r>
      <w:r>
        <w:rPr>
          <w:sz w:val="28"/>
          <w:szCs w:val="28"/>
        </w:rPr>
        <w:t>»</w:t>
      </w:r>
      <w:r w:rsidR="000B1F19">
        <w:rPr>
          <w:sz w:val="28"/>
          <w:szCs w:val="28"/>
        </w:rPr>
        <w:t>;</w:t>
      </w:r>
    </w:p>
    <w:p w:rsidR="000B1F19" w:rsidRDefault="000B1F19" w:rsidP="00D370E8">
      <w:pPr>
        <w:numPr>
          <w:ilvl w:val="0"/>
          <w:numId w:val="10"/>
        </w:numPr>
        <w:tabs>
          <w:tab w:val="left" w:pos="567"/>
        </w:tabs>
        <w:suppressAutoHyphens/>
        <w:spacing w:line="360" w:lineRule="auto"/>
        <w:jc w:val="both"/>
        <w:rPr>
          <w:sz w:val="28"/>
          <w:szCs w:val="28"/>
        </w:rPr>
      </w:pPr>
      <w:r>
        <w:rPr>
          <w:sz w:val="28"/>
          <w:szCs w:val="28"/>
        </w:rPr>
        <w:t xml:space="preserve">А.Львов «Вечери </w:t>
      </w:r>
      <w:proofErr w:type="spellStart"/>
      <w:r>
        <w:rPr>
          <w:sz w:val="28"/>
          <w:szCs w:val="28"/>
        </w:rPr>
        <w:t>Твоея</w:t>
      </w:r>
      <w:proofErr w:type="spellEnd"/>
      <w:r>
        <w:rPr>
          <w:sz w:val="28"/>
          <w:szCs w:val="28"/>
        </w:rPr>
        <w:t xml:space="preserve"> </w:t>
      </w:r>
      <w:proofErr w:type="spellStart"/>
      <w:r>
        <w:rPr>
          <w:sz w:val="28"/>
          <w:szCs w:val="28"/>
        </w:rPr>
        <w:t>тайныя</w:t>
      </w:r>
      <w:proofErr w:type="spellEnd"/>
      <w:r>
        <w:rPr>
          <w:sz w:val="28"/>
          <w:szCs w:val="28"/>
        </w:rPr>
        <w:t xml:space="preserve"> днесь…»;</w:t>
      </w:r>
    </w:p>
    <w:p w:rsidR="000B1F19" w:rsidRDefault="003756B8" w:rsidP="00D370E8">
      <w:pPr>
        <w:numPr>
          <w:ilvl w:val="0"/>
          <w:numId w:val="10"/>
        </w:numPr>
        <w:tabs>
          <w:tab w:val="left" w:pos="567"/>
        </w:tabs>
        <w:suppressAutoHyphens/>
        <w:spacing w:line="360" w:lineRule="auto"/>
        <w:jc w:val="both"/>
        <w:rPr>
          <w:sz w:val="28"/>
          <w:szCs w:val="28"/>
        </w:rPr>
      </w:pPr>
      <w:r>
        <w:rPr>
          <w:sz w:val="28"/>
          <w:szCs w:val="28"/>
        </w:rPr>
        <w:t xml:space="preserve">Ф. Иванов «Не рыдай мене </w:t>
      </w:r>
      <w:proofErr w:type="spellStart"/>
      <w:r>
        <w:rPr>
          <w:sz w:val="28"/>
          <w:szCs w:val="28"/>
        </w:rPr>
        <w:t>Мати</w:t>
      </w:r>
      <w:proofErr w:type="spellEnd"/>
      <w:r>
        <w:rPr>
          <w:sz w:val="28"/>
          <w:szCs w:val="28"/>
        </w:rPr>
        <w:t>»;</w:t>
      </w:r>
    </w:p>
    <w:p w:rsidR="003756B8" w:rsidRDefault="003756B8" w:rsidP="00D370E8">
      <w:pPr>
        <w:numPr>
          <w:ilvl w:val="0"/>
          <w:numId w:val="10"/>
        </w:numPr>
        <w:tabs>
          <w:tab w:val="left" w:pos="567"/>
        </w:tabs>
        <w:suppressAutoHyphens/>
        <w:spacing w:line="360" w:lineRule="auto"/>
        <w:jc w:val="both"/>
        <w:rPr>
          <w:sz w:val="28"/>
          <w:szCs w:val="28"/>
        </w:rPr>
      </w:pPr>
      <w:proofErr w:type="spellStart"/>
      <w:r>
        <w:rPr>
          <w:sz w:val="28"/>
          <w:szCs w:val="28"/>
        </w:rPr>
        <w:t>Д.Бортнянский</w:t>
      </w:r>
      <w:proofErr w:type="spellEnd"/>
      <w:r>
        <w:rPr>
          <w:sz w:val="28"/>
          <w:szCs w:val="28"/>
        </w:rPr>
        <w:t xml:space="preserve"> «Да молчит всякая плоть…»</w:t>
      </w:r>
    </w:p>
    <w:p w:rsidR="003756B8" w:rsidRPr="00A4025B" w:rsidRDefault="003756B8" w:rsidP="003756B8">
      <w:pPr>
        <w:tabs>
          <w:tab w:val="left" w:pos="567"/>
        </w:tabs>
        <w:suppressAutoHyphens/>
        <w:spacing w:line="360" w:lineRule="auto"/>
        <w:ind w:left="387"/>
        <w:jc w:val="both"/>
        <w:rPr>
          <w:sz w:val="28"/>
          <w:szCs w:val="28"/>
        </w:rPr>
      </w:pPr>
    </w:p>
    <w:p w:rsidR="000F5F31" w:rsidRDefault="000F5F31">
      <w:pPr>
        <w:rPr>
          <w:sz w:val="28"/>
          <w:szCs w:val="28"/>
        </w:rPr>
      </w:pPr>
    </w:p>
    <w:p w:rsidR="003756B8" w:rsidRDefault="009340C0" w:rsidP="003756B8">
      <w:pPr>
        <w:spacing w:line="360" w:lineRule="auto"/>
        <w:jc w:val="center"/>
        <w:rPr>
          <w:b/>
          <w:sz w:val="28"/>
          <w:szCs w:val="28"/>
        </w:rPr>
      </w:pPr>
      <w:r>
        <w:rPr>
          <w:b/>
          <w:sz w:val="28"/>
          <w:szCs w:val="28"/>
        </w:rPr>
        <w:lastRenderedPageBreak/>
        <w:t>Вос</w:t>
      </w:r>
      <w:r w:rsidR="003756B8">
        <w:rPr>
          <w:b/>
          <w:sz w:val="28"/>
          <w:szCs w:val="28"/>
        </w:rPr>
        <w:t>ьмой</w:t>
      </w:r>
      <w:r w:rsidR="003756B8" w:rsidRPr="007509BF">
        <w:rPr>
          <w:b/>
          <w:sz w:val="28"/>
          <w:szCs w:val="28"/>
        </w:rPr>
        <w:t xml:space="preserve"> </w:t>
      </w:r>
      <w:r w:rsidR="003756B8">
        <w:rPr>
          <w:b/>
          <w:sz w:val="28"/>
          <w:szCs w:val="28"/>
        </w:rPr>
        <w:t>год обучения</w:t>
      </w:r>
    </w:p>
    <w:p w:rsidR="003756B8" w:rsidRDefault="003756B8" w:rsidP="003756B8">
      <w:pPr>
        <w:spacing w:line="360" w:lineRule="auto"/>
        <w:rPr>
          <w:b/>
          <w:sz w:val="28"/>
          <w:szCs w:val="28"/>
        </w:rPr>
      </w:pPr>
      <w:r>
        <w:rPr>
          <w:b/>
          <w:sz w:val="28"/>
          <w:szCs w:val="28"/>
        </w:rPr>
        <w:t>К</w:t>
      </w:r>
      <w:r w:rsidRPr="007509BF">
        <w:rPr>
          <w:b/>
          <w:sz w:val="28"/>
          <w:szCs w:val="28"/>
        </w:rPr>
        <w:t>лассическ</w:t>
      </w:r>
      <w:r>
        <w:rPr>
          <w:b/>
          <w:sz w:val="28"/>
          <w:szCs w:val="28"/>
        </w:rPr>
        <w:t xml:space="preserve">ая музыка </w:t>
      </w:r>
      <w:r w:rsidRPr="007509BF">
        <w:rPr>
          <w:b/>
          <w:sz w:val="28"/>
          <w:szCs w:val="28"/>
        </w:rPr>
        <w:t>(</w:t>
      </w:r>
      <w:r>
        <w:rPr>
          <w:b/>
          <w:sz w:val="28"/>
          <w:szCs w:val="28"/>
        </w:rPr>
        <w:t>18 часов):</w:t>
      </w:r>
    </w:p>
    <w:p w:rsidR="00C52236" w:rsidRPr="00A4025B" w:rsidRDefault="00C52236" w:rsidP="00C52236">
      <w:pPr>
        <w:pStyle w:val="2"/>
        <w:numPr>
          <w:ilvl w:val="1"/>
          <w:numId w:val="3"/>
        </w:numPr>
        <w:spacing w:before="0" w:after="0" w:line="360" w:lineRule="auto"/>
        <w:ind w:left="0"/>
        <w:jc w:val="both"/>
        <w:rPr>
          <w:rFonts w:ascii="Times New Roman" w:hAnsi="Times New Roman" w:cs="Times New Roman"/>
        </w:rPr>
      </w:pPr>
      <w:bookmarkStart w:id="43" w:name="_Toc315028655"/>
      <w:r w:rsidRPr="00A4025B">
        <w:rPr>
          <w:rFonts w:ascii="Times New Roman" w:hAnsi="Times New Roman" w:cs="Times New Roman"/>
        </w:rPr>
        <w:t>Образ Родины в музыке (</w:t>
      </w:r>
      <w:r>
        <w:rPr>
          <w:rFonts w:ascii="Times New Roman" w:hAnsi="Times New Roman" w:cs="Times New Roman"/>
        </w:rPr>
        <w:t>6</w:t>
      </w:r>
      <w:r w:rsidRPr="00A4025B">
        <w:rPr>
          <w:rFonts w:ascii="Times New Roman" w:hAnsi="Times New Roman" w:cs="Times New Roman"/>
        </w:rPr>
        <w:t xml:space="preserve"> часов).</w:t>
      </w:r>
      <w:bookmarkEnd w:id="43"/>
    </w:p>
    <w:p w:rsidR="00C52236" w:rsidRPr="00A4025B" w:rsidRDefault="00C52236" w:rsidP="00C52236">
      <w:pPr>
        <w:numPr>
          <w:ilvl w:val="0"/>
          <w:numId w:val="4"/>
        </w:numPr>
        <w:tabs>
          <w:tab w:val="left" w:pos="567"/>
        </w:tabs>
        <w:suppressAutoHyphens/>
        <w:spacing w:line="360" w:lineRule="auto"/>
        <w:ind w:left="0" w:hanging="283"/>
        <w:jc w:val="both"/>
        <w:rPr>
          <w:sz w:val="28"/>
          <w:szCs w:val="28"/>
        </w:rPr>
      </w:pPr>
      <w:r w:rsidRPr="00A4025B">
        <w:rPr>
          <w:sz w:val="28"/>
          <w:szCs w:val="28"/>
        </w:rPr>
        <w:t xml:space="preserve">С. Рахманинов, </w:t>
      </w:r>
      <w:r w:rsidRPr="00A4025B">
        <w:rPr>
          <w:sz w:val="28"/>
          <w:szCs w:val="28"/>
          <w:lang w:val="en-US"/>
        </w:rPr>
        <w:t>II</w:t>
      </w:r>
      <w:r w:rsidRPr="00A4025B">
        <w:rPr>
          <w:sz w:val="28"/>
          <w:szCs w:val="28"/>
        </w:rPr>
        <w:t xml:space="preserve"> концерт для фортепиано с оркестром (</w:t>
      </w:r>
      <w:r w:rsidRPr="00A4025B">
        <w:rPr>
          <w:sz w:val="28"/>
          <w:szCs w:val="28"/>
          <w:lang w:val="en-US"/>
        </w:rPr>
        <w:t>I</w:t>
      </w:r>
      <w:r w:rsidRPr="00A4025B">
        <w:rPr>
          <w:sz w:val="28"/>
          <w:szCs w:val="28"/>
        </w:rPr>
        <w:t xml:space="preserve"> часть, отрывки);</w:t>
      </w:r>
    </w:p>
    <w:p w:rsidR="00C52236" w:rsidRPr="00A4025B" w:rsidRDefault="00C52236" w:rsidP="00C52236">
      <w:pPr>
        <w:numPr>
          <w:ilvl w:val="0"/>
          <w:numId w:val="4"/>
        </w:numPr>
        <w:tabs>
          <w:tab w:val="left" w:pos="567"/>
        </w:tabs>
        <w:suppressAutoHyphens/>
        <w:spacing w:line="360" w:lineRule="auto"/>
        <w:ind w:left="0" w:hanging="283"/>
        <w:jc w:val="both"/>
        <w:rPr>
          <w:sz w:val="28"/>
          <w:szCs w:val="28"/>
        </w:rPr>
      </w:pPr>
      <w:r w:rsidRPr="00A4025B">
        <w:rPr>
          <w:sz w:val="28"/>
          <w:szCs w:val="28"/>
        </w:rPr>
        <w:t>М. Мусорский «Рассвет на Москве-реке», вступление к опере «</w:t>
      </w:r>
      <w:proofErr w:type="spellStart"/>
      <w:r w:rsidRPr="00A4025B">
        <w:rPr>
          <w:sz w:val="28"/>
          <w:szCs w:val="28"/>
        </w:rPr>
        <w:t>Хованщина</w:t>
      </w:r>
      <w:proofErr w:type="spellEnd"/>
      <w:r w:rsidRPr="00A4025B">
        <w:rPr>
          <w:sz w:val="28"/>
          <w:szCs w:val="28"/>
        </w:rPr>
        <w:t>»;</w:t>
      </w:r>
    </w:p>
    <w:p w:rsidR="00C52236" w:rsidRPr="00A4025B" w:rsidRDefault="00C52236" w:rsidP="00C52236">
      <w:pPr>
        <w:numPr>
          <w:ilvl w:val="0"/>
          <w:numId w:val="4"/>
        </w:numPr>
        <w:tabs>
          <w:tab w:val="left" w:pos="567"/>
        </w:tabs>
        <w:suppressAutoHyphens/>
        <w:spacing w:line="360" w:lineRule="auto"/>
        <w:ind w:left="0" w:hanging="283"/>
        <w:jc w:val="both"/>
        <w:rPr>
          <w:sz w:val="28"/>
          <w:szCs w:val="28"/>
        </w:rPr>
      </w:pPr>
      <w:r w:rsidRPr="00A4025B">
        <w:rPr>
          <w:sz w:val="28"/>
          <w:szCs w:val="28"/>
        </w:rPr>
        <w:t>М. Мусорский, вступление к опере «Борис Годунов»;</w:t>
      </w:r>
    </w:p>
    <w:p w:rsidR="00803BFD" w:rsidRDefault="00C52236" w:rsidP="00803BFD">
      <w:pPr>
        <w:numPr>
          <w:ilvl w:val="0"/>
          <w:numId w:val="4"/>
        </w:numPr>
        <w:tabs>
          <w:tab w:val="left" w:pos="567"/>
        </w:tabs>
        <w:suppressAutoHyphens/>
        <w:spacing w:line="360" w:lineRule="auto"/>
        <w:ind w:left="0" w:hanging="283"/>
        <w:jc w:val="both"/>
        <w:rPr>
          <w:sz w:val="28"/>
          <w:szCs w:val="28"/>
        </w:rPr>
      </w:pPr>
      <w:r w:rsidRPr="00A4025B">
        <w:rPr>
          <w:sz w:val="28"/>
          <w:szCs w:val="28"/>
        </w:rPr>
        <w:t>Я. Френкель «Русское поле»;</w:t>
      </w:r>
    </w:p>
    <w:p w:rsidR="00803BFD" w:rsidRDefault="00C52236" w:rsidP="00803BFD">
      <w:pPr>
        <w:numPr>
          <w:ilvl w:val="0"/>
          <w:numId w:val="4"/>
        </w:numPr>
        <w:tabs>
          <w:tab w:val="left" w:pos="567"/>
        </w:tabs>
        <w:suppressAutoHyphens/>
        <w:spacing w:line="360" w:lineRule="auto"/>
        <w:ind w:left="0" w:hanging="283"/>
        <w:jc w:val="both"/>
        <w:rPr>
          <w:sz w:val="28"/>
          <w:szCs w:val="28"/>
        </w:rPr>
      </w:pPr>
      <w:r w:rsidRPr="00803BFD">
        <w:rPr>
          <w:sz w:val="28"/>
          <w:szCs w:val="28"/>
        </w:rPr>
        <w:t xml:space="preserve">Н. </w:t>
      </w:r>
      <w:proofErr w:type="spellStart"/>
      <w:r w:rsidRPr="00803BFD">
        <w:rPr>
          <w:sz w:val="28"/>
          <w:szCs w:val="28"/>
        </w:rPr>
        <w:t>Емелин</w:t>
      </w:r>
      <w:proofErr w:type="spellEnd"/>
      <w:r w:rsidRPr="00803BFD">
        <w:rPr>
          <w:sz w:val="28"/>
          <w:szCs w:val="28"/>
        </w:rPr>
        <w:t xml:space="preserve"> «Завет», «Сибирь»</w:t>
      </w:r>
      <w:bookmarkStart w:id="44" w:name="_Toc315028656"/>
      <w:r w:rsidR="00803BFD">
        <w:rPr>
          <w:sz w:val="28"/>
          <w:szCs w:val="28"/>
        </w:rPr>
        <w:t>;</w:t>
      </w:r>
    </w:p>
    <w:p w:rsidR="00803BFD" w:rsidRPr="00803BFD" w:rsidRDefault="00803BFD" w:rsidP="00803BFD">
      <w:pPr>
        <w:numPr>
          <w:ilvl w:val="0"/>
          <w:numId w:val="4"/>
        </w:numPr>
        <w:tabs>
          <w:tab w:val="left" w:pos="567"/>
        </w:tabs>
        <w:suppressAutoHyphens/>
        <w:spacing w:line="360" w:lineRule="auto"/>
        <w:ind w:left="0" w:hanging="283"/>
        <w:jc w:val="both"/>
        <w:rPr>
          <w:sz w:val="28"/>
          <w:szCs w:val="28"/>
        </w:rPr>
      </w:pPr>
      <w:r w:rsidRPr="00803BFD">
        <w:rPr>
          <w:sz w:val="28"/>
          <w:szCs w:val="28"/>
        </w:rPr>
        <w:t>Ю. Антонов «Крыша дома твоего».</w:t>
      </w:r>
    </w:p>
    <w:p w:rsidR="00803BFD" w:rsidRPr="00803BFD" w:rsidRDefault="00803BFD" w:rsidP="00803BFD">
      <w:pPr>
        <w:numPr>
          <w:ilvl w:val="0"/>
          <w:numId w:val="4"/>
        </w:numPr>
        <w:tabs>
          <w:tab w:val="left" w:pos="567"/>
        </w:tabs>
        <w:suppressAutoHyphens/>
        <w:spacing w:line="360" w:lineRule="auto"/>
        <w:ind w:left="0" w:hanging="283"/>
        <w:jc w:val="both"/>
        <w:rPr>
          <w:sz w:val="28"/>
          <w:szCs w:val="28"/>
        </w:rPr>
      </w:pPr>
      <w:r w:rsidRPr="00803BFD">
        <w:rPr>
          <w:sz w:val="28"/>
          <w:szCs w:val="28"/>
        </w:rPr>
        <w:t xml:space="preserve">Римский-Корсаков, опера «Сказание о невидимом граде – Китеже и деве </w:t>
      </w:r>
      <w:proofErr w:type="spellStart"/>
      <w:r w:rsidRPr="00803BFD">
        <w:rPr>
          <w:sz w:val="28"/>
          <w:szCs w:val="28"/>
        </w:rPr>
        <w:t>Февронии</w:t>
      </w:r>
      <w:proofErr w:type="spellEnd"/>
      <w:r w:rsidRPr="00803BFD">
        <w:rPr>
          <w:sz w:val="28"/>
          <w:szCs w:val="28"/>
        </w:rPr>
        <w:t xml:space="preserve">», вступление «Похвала пустыни» и симфоническая картина «Сеча при </w:t>
      </w:r>
      <w:proofErr w:type="spellStart"/>
      <w:r w:rsidRPr="00803BFD">
        <w:rPr>
          <w:sz w:val="28"/>
          <w:szCs w:val="28"/>
        </w:rPr>
        <w:t>Керженце</w:t>
      </w:r>
      <w:proofErr w:type="spellEnd"/>
      <w:r w:rsidRPr="00803BFD">
        <w:rPr>
          <w:sz w:val="28"/>
          <w:szCs w:val="28"/>
        </w:rPr>
        <w:t>».</w:t>
      </w:r>
    </w:p>
    <w:p w:rsidR="00C52236" w:rsidRPr="00803BFD" w:rsidRDefault="00C52236" w:rsidP="00C52236">
      <w:pPr>
        <w:numPr>
          <w:ilvl w:val="1"/>
          <w:numId w:val="3"/>
        </w:numPr>
        <w:tabs>
          <w:tab w:val="clear" w:pos="576"/>
          <w:tab w:val="left" w:pos="567"/>
        </w:tabs>
        <w:suppressAutoHyphens/>
        <w:spacing w:line="360" w:lineRule="auto"/>
        <w:ind w:left="0"/>
        <w:jc w:val="both"/>
        <w:rPr>
          <w:b/>
          <w:i/>
          <w:sz w:val="28"/>
          <w:szCs w:val="28"/>
        </w:rPr>
      </w:pPr>
      <w:r w:rsidRPr="00803BFD">
        <w:rPr>
          <w:b/>
          <w:i/>
          <w:sz w:val="28"/>
          <w:szCs w:val="28"/>
        </w:rPr>
        <w:t>Историческая память народа, героизм и подвиг в музыке (6часов).</w:t>
      </w:r>
      <w:bookmarkEnd w:id="44"/>
    </w:p>
    <w:p w:rsidR="00C52236" w:rsidRPr="00A4025B" w:rsidRDefault="00C52236" w:rsidP="00C52236">
      <w:pPr>
        <w:numPr>
          <w:ilvl w:val="0"/>
          <w:numId w:val="4"/>
        </w:numPr>
        <w:tabs>
          <w:tab w:val="clear" w:pos="927"/>
          <w:tab w:val="num" w:pos="567"/>
        </w:tabs>
        <w:suppressAutoHyphens/>
        <w:spacing w:line="360" w:lineRule="auto"/>
        <w:ind w:left="0" w:hanging="283"/>
        <w:jc w:val="both"/>
        <w:rPr>
          <w:sz w:val="28"/>
          <w:szCs w:val="28"/>
        </w:rPr>
      </w:pPr>
      <w:r w:rsidRPr="00A4025B">
        <w:rPr>
          <w:sz w:val="28"/>
          <w:szCs w:val="28"/>
        </w:rPr>
        <w:t>П. Чайковский, увертюра «1812 год» (отрывки);</w:t>
      </w:r>
    </w:p>
    <w:p w:rsidR="00C52236" w:rsidRPr="00A4025B" w:rsidRDefault="00C52236" w:rsidP="00C52236">
      <w:pPr>
        <w:numPr>
          <w:ilvl w:val="0"/>
          <w:numId w:val="4"/>
        </w:numPr>
        <w:tabs>
          <w:tab w:val="clear" w:pos="927"/>
          <w:tab w:val="num" w:pos="567"/>
        </w:tabs>
        <w:suppressAutoHyphens/>
        <w:spacing w:line="360" w:lineRule="auto"/>
        <w:ind w:left="0" w:hanging="283"/>
        <w:jc w:val="both"/>
        <w:rPr>
          <w:sz w:val="28"/>
          <w:szCs w:val="28"/>
        </w:rPr>
      </w:pPr>
      <w:r w:rsidRPr="00A4025B">
        <w:rPr>
          <w:sz w:val="28"/>
          <w:szCs w:val="28"/>
        </w:rPr>
        <w:t>М. Глинка, ария Ивана Сусанина «Ты взойдешь, моя заря»;</w:t>
      </w:r>
    </w:p>
    <w:p w:rsidR="00C52236" w:rsidRPr="00A4025B" w:rsidRDefault="00C52236" w:rsidP="00C52236">
      <w:pPr>
        <w:numPr>
          <w:ilvl w:val="0"/>
          <w:numId w:val="4"/>
        </w:numPr>
        <w:tabs>
          <w:tab w:val="clear" w:pos="927"/>
          <w:tab w:val="num" w:pos="567"/>
        </w:tabs>
        <w:suppressAutoHyphens/>
        <w:spacing w:line="360" w:lineRule="auto"/>
        <w:ind w:left="0" w:hanging="283"/>
        <w:jc w:val="both"/>
        <w:rPr>
          <w:sz w:val="28"/>
          <w:szCs w:val="28"/>
        </w:rPr>
      </w:pPr>
      <w:r w:rsidRPr="00A4025B">
        <w:rPr>
          <w:sz w:val="28"/>
          <w:szCs w:val="28"/>
        </w:rPr>
        <w:t>М. Глинка, опера «Иван Сусанин», финальная сцена коронации царя Михаила Федоровича;</w:t>
      </w:r>
    </w:p>
    <w:p w:rsidR="00C52236" w:rsidRPr="00A4025B" w:rsidRDefault="00C52236" w:rsidP="00C52236">
      <w:pPr>
        <w:numPr>
          <w:ilvl w:val="0"/>
          <w:numId w:val="4"/>
        </w:numPr>
        <w:tabs>
          <w:tab w:val="clear" w:pos="927"/>
          <w:tab w:val="num" w:pos="567"/>
        </w:tabs>
        <w:suppressAutoHyphens/>
        <w:spacing w:line="360" w:lineRule="auto"/>
        <w:ind w:left="0" w:hanging="283"/>
        <w:jc w:val="both"/>
        <w:rPr>
          <w:sz w:val="28"/>
          <w:szCs w:val="28"/>
        </w:rPr>
      </w:pPr>
      <w:r w:rsidRPr="00A4025B">
        <w:rPr>
          <w:sz w:val="28"/>
          <w:szCs w:val="28"/>
        </w:rPr>
        <w:t>А. Бородин, ария князя из оперы «Князь Игорь»;</w:t>
      </w:r>
    </w:p>
    <w:p w:rsidR="00C52236" w:rsidRPr="00A4025B" w:rsidRDefault="00C52236" w:rsidP="00C52236">
      <w:pPr>
        <w:numPr>
          <w:ilvl w:val="0"/>
          <w:numId w:val="4"/>
        </w:numPr>
        <w:tabs>
          <w:tab w:val="clear" w:pos="927"/>
          <w:tab w:val="num" w:pos="567"/>
        </w:tabs>
        <w:suppressAutoHyphens/>
        <w:spacing w:line="360" w:lineRule="auto"/>
        <w:ind w:left="0" w:hanging="283"/>
        <w:jc w:val="both"/>
        <w:rPr>
          <w:sz w:val="28"/>
          <w:szCs w:val="28"/>
        </w:rPr>
      </w:pPr>
      <w:r w:rsidRPr="00A4025B">
        <w:rPr>
          <w:sz w:val="28"/>
          <w:szCs w:val="28"/>
        </w:rPr>
        <w:t>Д. Шостакович, симфония №7;</w:t>
      </w:r>
    </w:p>
    <w:p w:rsidR="00C52236" w:rsidRPr="00A4025B" w:rsidRDefault="00C52236" w:rsidP="00C52236">
      <w:pPr>
        <w:numPr>
          <w:ilvl w:val="0"/>
          <w:numId w:val="4"/>
        </w:numPr>
        <w:tabs>
          <w:tab w:val="clear" w:pos="927"/>
          <w:tab w:val="num" w:pos="567"/>
        </w:tabs>
        <w:suppressAutoHyphens/>
        <w:spacing w:line="360" w:lineRule="auto"/>
        <w:ind w:left="0" w:hanging="283"/>
        <w:jc w:val="both"/>
        <w:rPr>
          <w:sz w:val="28"/>
          <w:szCs w:val="28"/>
        </w:rPr>
      </w:pPr>
      <w:r w:rsidRPr="00A4025B">
        <w:rPr>
          <w:sz w:val="28"/>
          <w:szCs w:val="28"/>
        </w:rPr>
        <w:t>песни военных лет в исполнении актеров Театра Народной Драмы.</w:t>
      </w:r>
    </w:p>
    <w:p w:rsidR="00C52236" w:rsidRPr="00A4025B" w:rsidRDefault="00C52236" w:rsidP="00C52236">
      <w:pPr>
        <w:pStyle w:val="2"/>
        <w:numPr>
          <w:ilvl w:val="1"/>
          <w:numId w:val="3"/>
        </w:numPr>
        <w:spacing w:before="0" w:after="0" w:line="360" w:lineRule="auto"/>
        <w:ind w:left="0"/>
        <w:jc w:val="both"/>
        <w:rPr>
          <w:rFonts w:ascii="Times New Roman" w:hAnsi="Times New Roman" w:cs="Times New Roman"/>
        </w:rPr>
      </w:pPr>
      <w:bookmarkStart w:id="45" w:name="_Toc315028657"/>
      <w:r w:rsidRPr="00A4025B">
        <w:rPr>
          <w:rFonts w:ascii="Times New Roman" w:hAnsi="Times New Roman" w:cs="Times New Roman"/>
        </w:rPr>
        <w:t>Труд, отраженный в музыке (</w:t>
      </w:r>
      <w:r w:rsidR="009340C0">
        <w:rPr>
          <w:rFonts w:ascii="Times New Roman" w:hAnsi="Times New Roman" w:cs="Times New Roman"/>
        </w:rPr>
        <w:t>2</w:t>
      </w:r>
      <w:r w:rsidRPr="00A4025B">
        <w:rPr>
          <w:rFonts w:ascii="Times New Roman" w:hAnsi="Times New Roman" w:cs="Times New Roman"/>
        </w:rPr>
        <w:t xml:space="preserve"> часа).</w:t>
      </w:r>
      <w:bookmarkEnd w:id="45"/>
    </w:p>
    <w:p w:rsidR="00C52236" w:rsidRPr="00A4025B" w:rsidRDefault="00C52236" w:rsidP="00C52236">
      <w:pPr>
        <w:numPr>
          <w:ilvl w:val="0"/>
          <w:numId w:val="4"/>
        </w:numPr>
        <w:tabs>
          <w:tab w:val="left" w:pos="567"/>
        </w:tabs>
        <w:suppressAutoHyphens/>
        <w:spacing w:line="360" w:lineRule="auto"/>
        <w:ind w:left="0" w:hanging="283"/>
        <w:jc w:val="both"/>
        <w:rPr>
          <w:sz w:val="28"/>
          <w:szCs w:val="28"/>
        </w:rPr>
      </w:pPr>
      <w:r w:rsidRPr="00A4025B">
        <w:rPr>
          <w:sz w:val="28"/>
          <w:szCs w:val="28"/>
        </w:rPr>
        <w:t>П. Чайковский «Август. Жатва» из цикла «Времена года»;</w:t>
      </w:r>
    </w:p>
    <w:p w:rsidR="00C52236" w:rsidRPr="00A4025B" w:rsidRDefault="00C52236" w:rsidP="00C52236">
      <w:pPr>
        <w:numPr>
          <w:ilvl w:val="0"/>
          <w:numId w:val="4"/>
        </w:numPr>
        <w:tabs>
          <w:tab w:val="left" w:pos="567"/>
        </w:tabs>
        <w:suppressAutoHyphens/>
        <w:spacing w:line="360" w:lineRule="auto"/>
        <w:ind w:left="0" w:hanging="283"/>
        <w:jc w:val="both"/>
        <w:rPr>
          <w:sz w:val="28"/>
          <w:szCs w:val="28"/>
        </w:rPr>
      </w:pPr>
      <w:r w:rsidRPr="00A4025B">
        <w:rPr>
          <w:sz w:val="28"/>
          <w:szCs w:val="28"/>
        </w:rPr>
        <w:t>С. Рахманинов, 2 концерт для фортепиано с оркестром.</w:t>
      </w:r>
    </w:p>
    <w:p w:rsidR="00C52236" w:rsidRPr="00A4025B" w:rsidRDefault="00C52236" w:rsidP="00C52236">
      <w:pPr>
        <w:pStyle w:val="2"/>
        <w:numPr>
          <w:ilvl w:val="1"/>
          <w:numId w:val="3"/>
        </w:numPr>
        <w:spacing w:before="0" w:after="0" w:line="360" w:lineRule="auto"/>
        <w:ind w:left="0"/>
        <w:jc w:val="both"/>
        <w:rPr>
          <w:rFonts w:ascii="Times New Roman" w:hAnsi="Times New Roman" w:cs="Times New Roman"/>
        </w:rPr>
      </w:pPr>
      <w:bookmarkStart w:id="46" w:name="_Toc315028658"/>
      <w:r w:rsidRPr="00A4025B">
        <w:rPr>
          <w:rFonts w:ascii="Times New Roman" w:hAnsi="Times New Roman" w:cs="Times New Roman"/>
        </w:rPr>
        <w:t>Праздники на Руси (</w:t>
      </w:r>
      <w:r w:rsidR="009340C0">
        <w:rPr>
          <w:rFonts w:ascii="Times New Roman" w:hAnsi="Times New Roman" w:cs="Times New Roman"/>
        </w:rPr>
        <w:t>1</w:t>
      </w:r>
      <w:r w:rsidRPr="00A4025B">
        <w:rPr>
          <w:rFonts w:ascii="Times New Roman" w:hAnsi="Times New Roman" w:cs="Times New Roman"/>
        </w:rPr>
        <w:t xml:space="preserve"> часа).</w:t>
      </w:r>
      <w:bookmarkEnd w:id="46"/>
    </w:p>
    <w:p w:rsidR="00C52236" w:rsidRPr="00A4025B" w:rsidRDefault="00C52236" w:rsidP="00C52236">
      <w:pPr>
        <w:spacing w:line="360" w:lineRule="auto"/>
        <w:jc w:val="both"/>
        <w:rPr>
          <w:sz w:val="28"/>
          <w:szCs w:val="28"/>
        </w:rPr>
      </w:pPr>
      <w:r w:rsidRPr="00A4025B">
        <w:rPr>
          <w:sz w:val="28"/>
          <w:szCs w:val="28"/>
        </w:rPr>
        <w:t>П. Чайковский «Декабрь. Святки», «Февраль. Масленица».</w:t>
      </w:r>
    </w:p>
    <w:p w:rsidR="00C52236" w:rsidRPr="00A4025B" w:rsidRDefault="00C52236" w:rsidP="00C52236">
      <w:pPr>
        <w:pStyle w:val="2"/>
        <w:numPr>
          <w:ilvl w:val="1"/>
          <w:numId w:val="3"/>
        </w:numPr>
        <w:spacing w:before="0" w:after="0" w:line="360" w:lineRule="auto"/>
        <w:ind w:left="0"/>
        <w:jc w:val="both"/>
        <w:rPr>
          <w:rFonts w:ascii="Times New Roman" w:hAnsi="Times New Roman" w:cs="Times New Roman"/>
        </w:rPr>
      </w:pPr>
      <w:bookmarkStart w:id="47" w:name="_Toc315028659"/>
      <w:r w:rsidRPr="00A4025B">
        <w:rPr>
          <w:rFonts w:ascii="Times New Roman" w:hAnsi="Times New Roman" w:cs="Times New Roman"/>
        </w:rPr>
        <w:t>День победы (</w:t>
      </w:r>
      <w:r w:rsidR="009340C0">
        <w:rPr>
          <w:rFonts w:ascii="Times New Roman" w:hAnsi="Times New Roman" w:cs="Times New Roman"/>
        </w:rPr>
        <w:t>3</w:t>
      </w:r>
      <w:r w:rsidRPr="00A4025B">
        <w:rPr>
          <w:rFonts w:ascii="Times New Roman" w:hAnsi="Times New Roman" w:cs="Times New Roman"/>
        </w:rPr>
        <w:t xml:space="preserve"> часа).</w:t>
      </w:r>
      <w:bookmarkEnd w:id="47"/>
    </w:p>
    <w:p w:rsidR="00C52236" w:rsidRPr="00A4025B" w:rsidRDefault="00C52236" w:rsidP="00C52236">
      <w:pPr>
        <w:numPr>
          <w:ilvl w:val="0"/>
          <w:numId w:val="33"/>
        </w:numPr>
        <w:tabs>
          <w:tab w:val="left" w:pos="567"/>
        </w:tabs>
        <w:suppressAutoHyphens/>
        <w:spacing w:line="360" w:lineRule="auto"/>
        <w:ind w:left="0" w:hanging="283"/>
        <w:jc w:val="both"/>
        <w:rPr>
          <w:sz w:val="28"/>
          <w:szCs w:val="28"/>
        </w:rPr>
      </w:pPr>
      <w:proofErr w:type="gramStart"/>
      <w:r w:rsidRPr="00A4025B">
        <w:rPr>
          <w:sz w:val="28"/>
          <w:szCs w:val="28"/>
        </w:rPr>
        <w:t>М. Глинка, опера «Руслан и Людмила», увертюра;</w:t>
      </w:r>
      <w:proofErr w:type="gramEnd"/>
    </w:p>
    <w:p w:rsidR="00C52236" w:rsidRPr="00A4025B" w:rsidRDefault="00C52236" w:rsidP="00C52236">
      <w:pPr>
        <w:numPr>
          <w:ilvl w:val="0"/>
          <w:numId w:val="33"/>
        </w:numPr>
        <w:tabs>
          <w:tab w:val="left" w:pos="567"/>
        </w:tabs>
        <w:suppressAutoHyphens/>
        <w:spacing w:line="360" w:lineRule="auto"/>
        <w:ind w:left="0" w:hanging="283"/>
        <w:jc w:val="both"/>
        <w:rPr>
          <w:sz w:val="28"/>
          <w:szCs w:val="28"/>
        </w:rPr>
      </w:pPr>
      <w:r w:rsidRPr="00A4025B">
        <w:rPr>
          <w:sz w:val="28"/>
          <w:szCs w:val="28"/>
        </w:rPr>
        <w:t>С. Прокофьев, кантата «Александр Невский» (отрывки);</w:t>
      </w:r>
    </w:p>
    <w:p w:rsidR="00C52236" w:rsidRPr="0027057C" w:rsidRDefault="00C52236" w:rsidP="00C52236">
      <w:pPr>
        <w:numPr>
          <w:ilvl w:val="0"/>
          <w:numId w:val="33"/>
        </w:numPr>
        <w:tabs>
          <w:tab w:val="left" w:pos="567"/>
        </w:tabs>
        <w:suppressAutoHyphens/>
        <w:spacing w:line="360" w:lineRule="auto"/>
        <w:ind w:left="0" w:hanging="283"/>
        <w:jc w:val="both"/>
        <w:rPr>
          <w:sz w:val="28"/>
          <w:szCs w:val="28"/>
        </w:rPr>
      </w:pPr>
      <w:r>
        <w:rPr>
          <w:sz w:val="28"/>
          <w:szCs w:val="28"/>
        </w:rPr>
        <w:t>Бы</w:t>
      </w:r>
      <w:r w:rsidRPr="00A4025B">
        <w:rPr>
          <w:sz w:val="28"/>
          <w:szCs w:val="28"/>
        </w:rPr>
        <w:t>линная песня «Илья Муромец».</w:t>
      </w:r>
    </w:p>
    <w:p w:rsidR="00C52236" w:rsidRDefault="00C52236" w:rsidP="003756B8">
      <w:pPr>
        <w:spacing w:line="360" w:lineRule="auto"/>
        <w:jc w:val="both"/>
        <w:rPr>
          <w:b/>
          <w:sz w:val="28"/>
          <w:szCs w:val="28"/>
        </w:rPr>
      </w:pPr>
    </w:p>
    <w:p w:rsidR="003756B8" w:rsidRDefault="003756B8" w:rsidP="003756B8">
      <w:pPr>
        <w:spacing w:line="360" w:lineRule="auto"/>
        <w:jc w:val="both"/>
        <w:rPr>
          <w:b/>
          <w:sz w:val="28"/>
          <w:szCs w:val="28"/>
        </w:rPr>
      </w:pPr>
      <w:r w:rsidRPr="009C0173">
        <w:rPr>
          <w:b/>
          <w:sz w:val="28"/>
          <w:szCs w:val="28"/>
        </w:rPr>
        <w:t>Народная музыка (</w:t>
      </w:r>
      <w:r>
        <w:rPr>
          <w:b/>
          <w:sz w:val="28"/>
          <w:szCs w:val="28"/>
        </w:rPr>
        <w:t>2 часа</w:t>
      </w:r>
      <w:r w:rsidRPr="009C0173">
        <w:rPr>
          <w:b/>
          <w:sz w:val="28"/>
          <w:szCs w:val="28"/>
        </w:rPr>
        <w:t>)</w:t>
      </w:r>
    </w:p>
    <w:p w:rsidR="00C52236" w:rsidRDefault="00C52236" w:rsidP="00C52236">
      <w:pPr>
        <w:numPr>
          <w:ilvl w:val="0"/>
          <w:numId w:val="4"/>
        </w:numPr>
        <w:tabs>
          <w:tab w:val="left" w:pos="567"/>
        </w:tabs>
        <w:suppressAutoHyphens/>
        <w:spacing w:line="360" w:lineRule="auto"/>
        <w:ind w:left="0" w:hanging="283"/>
        <w:jc w:val="both"/>
        <w:rPr>
          <w:sz w:val="28"/>
          <w:szCs w:val="28"/>
        </w:rPr>
      </w:pPr>
      <w:r w:rsidRPr="00A4025B">
        <w:rPr>
          <w:sz w:val="28"/>
          <w:szCs w:val="28"/>
        </w:rPr>
        <w:t>народные песни «Вижу чудное приволье», «Калинка», «Вдоль по улице метелица метет»;</w:t>
      </w:r>
    </w:p>
    <w:p w:rsidR="00803BFD" w:rsidRPr="00A4025B" w:rsidRDefault="00803BFD" w:rsidP="00803BFD">
      <w:pPr>
        <w:numPr>
          <w:ilvl w:val="0"/>
          <w:numId w:val="4"/>
        </w:numPr>
        <w:tabs>
          <w:tab w:val="left" w:pos="567"/>
        </w:tabs>
        <w:suppressAutoHyphens/>
        <w:spacing w:line="360" w:lineRule="auto"/>
        <w:jc w:val="both"/>
        <w:rPr>
          <w:sz w:val="28"/>
          <w:szCs w:val="28"/>
        </w:rPr>
      </w:pPr>
      <w:r w:rsidRPr="00A4025B">
        <w:rPr>
          <w:sz w:val="28"/>
          <w:szCs w:val="28"/>
        </w:rPr>
        <w:t>«Вот мчится тройка удалая…», «Степь да степь кругом» русские народные песни;</w:t>
      </w:r>
    </w:p>
    <w:p w:rsidR="00803BFD" w:rsidRPr="00A4025B" w:rsidRDefault="00803BFD" w:rsidP="00C52236">
      <w:pPr>
        <w:numPr>
          <w:ilvl w:val="0"/>
          <w:numId w:val="4"/>
        </w:numPr>
        <w:tabs>
          <w:tab w:val="left" w:pos="567"/>
        </w:tabs>
        <w:suppressAutoHyphens/>
        <w:spacing w:line="360" w:lineRule="auto"/>
        <w:ind w:left="0" w:hanging="283"/>
        <w:jc w:val="both"/>
        <w:rPr>
          <w:sz w:val="28"/>
          <w:szCs w:val="28"/>
        </w:rPr>
      </w:pPr>
    </w:p>
    <w:p w:rsidR="003756B8" w:rsidRDefault="003756B8" w:rsidP="003756B8">
      <w:pPr>
        <w:rPr>
          <w:b/>
          <w:sz w:val="28"/>
          <w:szCs w:val="28"/>
        </w:rPr>
      </w:pPr>
      <w:r w:rsidRPr="006F4AB5">
        <w:rPr>
          <w:b/>
          <w:sz w:val="28"/>
          <w:szCs w:val="28"/>
        </w:rPr>
        <w:t>Духовная музыка (</w:t>
      </w:r>
      <w:r>
        <w:rPr>
          <w:b/>
          <w:sz w:val="28"/>
          <w:szCs w:val="28"/>
        </w:rPr>
        <w:t>10 часов</w:t>
      </w:r>
      <w:r w:rsidRPr="006F4AB5">
        <w:rPr>
          <w:b/>
          <w:sz w:val="28"/>
          <w:szCs w:val="28"/>
        </w:rPr>
        <w:t>)</w:t>
      </w:r>
    </w:p>
    <w:p w:rsidR="00803BFD" w:rsidRDefault="00803BFD" w:rsidP="003756B8">
      <w:pPr>
        <w:rPr>
          <w:b/>
          <w:sz w:val="28"/>
          <w:szCs w:val="28"/>
        </w:rPr>
      </w:pPr>
      <w:r w:rsidRPr="006F4AB5">
        <w:rPr>
          <w:sz w:val="28"/>
          <w:szCs w:val="28"/>
        </w:rPr>
        <w:t>Духовн</w:t>
      </w:r>
      <w:r>
        <w:rPr>
          <w:sz w:val="28"/>
          <w:szCs w:val="28"/>
        </w:rPr>
        <w:t>ые</w:t>
      </w:r>
      <w:r w:rsidRPr="006F4AB5">
        <w:rPr>
          <w:sz w:val="28"/>
          <w:szCs w:val="28"/>
        </w:rPr>
        <w:t xml:space="preserve"> песнопени</w:t>
      </w:r>
      <w:r>
        <w:rPr>
          <w:sz w:val="28"/>
          <w:szCs w:val="28"/>
        </w:rPr>
        <w:t>я -</w:t>
      </w:r>
      <w:r w:rsidRPr="006F4AB5">
        <w:rPr>
          <w:sz w:val="28"/>
          <w:szCs w:val="28"/>
        </w:rPr>
        <w:t xml:space="preserve"> тропарь </w:t>
      </w:r>
      <w:r>
        <w:rPr>
          <w:sz w:val="28"/>
          <w:szCs w:val="28"/>
        </w:rPr>
        <w:t>Рождеству, стихиры Пасхи</w:t>
      </w:r>
    </w:p>
    <w:p w:rsidR="00803BFD" w:rsidRPr="00A4025B" w:rsidRDefault="00803BFD" w:rsidP="00803BFD">
      <w:pPr>
        <w:numPr>
          <w:ilvl w:val="0"/>
          <w:numId w:val="35"/>
        </w:numPr>
        <w:tabs>
          <w:tab w:val="left" w:pos="567"/>
        </w:tabs>
        <w:suppressAutoHyphens/>
        <w:spacing w:line="360" w:lineRule="auto"/>
        <w:ind w:left="0" w:hanging="283"/>
        <w:jc w:val="both"/>
        <w:rPr>
          <w:sz w:val="28"/>
          <w:szCs w:val="28"/>
        </w:rPr>
      </w:pPr>
      <w:r w:rsidRPr="00A4025B">
        <w:rPr>
          <w:sz w:val="28"/>
          <w:szCs w:val="28"/>
        </w:rPr>
        <w:t>«Да воскреснет Бог…» пасхальная стихира;</w:t>
      </w:r>
    </w:p>
    <w:p w:rsidR="00803BFD" w:rsidRPr="00A4025B" w:rsidRDefault="00803BFD" w:rsidP="00803BFD">
      <w:pPr>
        <w:numPr>
          <w:ilvl w:val="0"/>
          <w:numId w:val="35"/>
        </w:numPr>
        <w:tabs>
          <w:tab w:val="left" w:pos="567"/>
        </w:tabs>
        <w:suppressAutoHyphens/>
        <w:spacing w:line="360" w:lineRule="auto"/>
        <w:ind w:left="0" w:hanging="283"/>
        <w:jc w:val="both"/>
        <w:rPr>
          <w:sz w:val="28"/>
          <w:szCs w:val="28"/>
        </w:rPr>
      </w:pPr>
      <w:r w:rsidRPr="00A4025B">
        <w:rPr>
          <w:sz w:val="28"/>
          <w:szCs w:val="28"/>
        </w:rPr>
        <w:t xml:space="preserve">В. Титов «Благослови, душе </w:t>
      </w:r>
      <w:proofErr w:type="gramStart"/>
      <w:r w:rsidRPr="00A4025B">
        <w:rPr>
          <w:sz w:val="28"/>
          <w:szCs w:val="28"/>
        </w:rPr>
        <w:t>моя</w:t>
      </w:r>
      <w:proofErr w:type="gramEnd"/>
      <w:r w:rsidRPr="00A4025B">
        <w:rPr>
          <w:sz w:val="28"/>
          <w:szCs w:val="28"/>
        </w:rPr>
        <w:t>, Господа…»;</w:t>
      </w:r>
    </w:p>
    <w:p w:rsidR="00803BFD" w:rsidRDefault="00803BFD" w:rsidP="00803BFD">
      <w:pPr>
        <w:numPr>
          <w:ilvl w:val="0"/>
          <w:numId w:val="35"/>
        </w:numPr>
        <w:tabs>
          <w:tab w:val="left" w:pos="567"/>
        </w:tabs>
        <w:suppressAutoHyphens/>
        <w:spacing w:line="360" w:lineRule="auto"/>
        <w:ind w:left="0" w:hanging="283"/>
        <w:jc w:val="both"/>
        <w:rPr>
          <w:sz w:val="28"/>
          <w:szCs w:val="28"/>
        </w:rPr>
      </w:pPr>
      <w:r w:rsidRPr="00A4025B">
        <w:rPr>
          <w:sz w:val="28"/>
          <w:szCs w:val="28"/>
        </w:rPr>
        <w:t>П. Чесноков «Херувимская песнь»;</w:t>
      </w:r>
    </w:p>
    <w:p w:rsidR="00803BFD" w:rsidRPr="00A4025B" w:rsidRDefault="00803BFD" w:rsidP="00803BFD">
      <w:pPr>
        <w:numPr>
          <w:ilvl w:val="0"/>
          <w:numId w:val="35"/>
        </w:numPr>
        <w:tabs>
          <w:tab w:val="left" w:pos="360"/>
        </w:tabs>
        <w:suppressAutoHyphens/>
        <w:spacing w:line="360" w:lineRule="auto"/>
        <w:jc w:val="both"/>
        <w:rPr>
          <w:sz w:val="28"/>
          <w:szCs w:val="28"/>
        </w:rPr>
      </w:pPr>
      <w:r w:rsidRPr="00A4025B">
        <w:rPr>
          <w:sz w:val="28"/>
          <w:szCs w:val="28"/>
        </w:rPr>
        <w:t xml:space="preserve">М. Березовский «Не </w:t>
      </w:r>
      <w:proofErr w:type="spellStart"/>
      <w:r w:rsidRPr="00A4025B">
        <w:rPr>
          <w:sz w:val="28"/>
          <w:szCs w:val="28"/>
        </w:rPr>
        <w:t>отвержи</w:t>
      </w:r>
      <w:proofErr w:type="spellEnd"/>
      <w:r w:rsidRPr="00A4025B">
        <w:rPr>
          <w:sz w:val="28"/>
          <w:szCs w:val="28"/>
        </w:rPr>
        <w:t xml:space="preserve"> мене во время старости» (концерт);</w:t>
      </w:r>
    </w:p>
    <w:p w:rsidR="00803BFD" w:rsidRPr="00A4025B" w:rsidRDefault="00803BFD" w:rsidP="00803BFD">
      <w:pPr>
        <w:numPr>
          <w:ilvl w:val="0"/>
          <w:numId w:val="35"/>
        </w:numPr>
        <w:tabs>
          <w:tab w:val="left" w:pos="360"/>
        </w:tabs>
        <w:suppressAutoHyphens/>
        <w:spacing w:line="360" w:lineRule="auto"/>
        <w:jc w:val="both"/>
        <w:rPr>
          <w:sz w:val="28"/>
          <w:szCs w:val="28"/>
        </w:rPr>
      </w:pPr>
      <w:r w:rsidRPr="00A4025B">
        <w:rPr>
          <w:sz w:val="28"/>
          <w:szCs w:val="28"/>
        </w:rPr>
        <w:t>П. Чайковский «Свете тихий»;</w:t>
      </w:r>
    </w:p>
    <w:p w:rsidR="00803BFD" w:rsidRDefault="00803BFD" w:rsidP="00803BFD">
      <w:pPr>
        <w:numPr>
          <w:ilvl w:val="0"/>
          <w:numId w:val="35"/>
        </w:numPr>
        <w:tabs>
          <w:tab w:val="left" w:pos="360"/>
        </w:tabs>
        <w:suppressAutoHyphens/>
        <w:spacing w:line="360" w:lineRule="auto"/>
        <w:jc w:val="both"/>
        <w:rPr>
          <w:sz w:val="28"/>
          <w:szCs w:val="28"/>
        </w:rPr>
      </w:pPr>
      <w:r w:rsidRPr="00A4025B">
        <w:rPr>
          <w:sz w:val="28"/>
          <w:szCs w:val="28"/>
        </w:rPr>
        <w:t xml:space="preserve">С. Рахманинов «Воскресение Христово </w:t>
      </w:r>
      <w:proofErr w:type="gramStart"/>
      <w:r w:rsidRPr="00A4025B">
        <w:rPr>
          <w:sz w:val="28"/>
          <w:szCs w:val="28"/>
        </w:rPr>
        <w:t>видевши</w:t>
      </w:r>
      <w:proofErr w:type="gramEnd"/>
      <w:r w:rsidRPr="00A4025B">
        <w:rPr>
          <w:sz w:val="28"/>
          <w:szCs w:val="28"/>
        </w:rPr>
        <w:t>».</w:t>
      </w:r>
    </w:p>
    <w:p w:rsidR="00803BFD" w:rsidRDefault="00803BFD" w:rsidP="00803BFD">
      <w:pPr>
        <w:numPr>
          <w:ilvl w:val="0"/>
          <w:numId w:val="35"/>
        </w:numPr>
        <w:tabs>
          <w:tab w:val="left" w:pos="360"/>
        </w:tabs>
        <w:suppressAutoHyphens/>
        <w:spacing w:line="360" w:lineRule="auto"/>
        <w:jc w:val="both"/>
        <w:rPr>
          <w:sz w:val="28"/>
          <w:szCs w:val="28"/>
        </w:rPr>
      </w:pPr>
      <w:r>
        <w:rPr>
          <w:sz w:val="28"/>
          <w:szCs w:val="28"/>
        </w:rPr>
        <w:t>П.Чайковский «Милость мира» из литург</w:t>
      </w:r>
      <w:proofErr w:type="gramStart"/>
      <w:r>
        <w:rPr>
          <w:sz w:val="28"/>
          <w:szCs w:val="28"/>
        </w:rPr>
        <w:t>ии Иоа</w:t>
      </w:r>
      <w:proofErr w:type="gramEnd"/>
      <w:r>
        <w:rPr>
          <w:sz w:val="28"/>
          <w:szCs w:val="28"/>
        </w:rPr>
        <w:t xml:space="preserve">нна </w:t>
      </w:r>
      <w:proofErr w:type="spellStart"/>
      <w:r>
        <w:rPr>
          <w:sz w:val="28"/>
          <w:szCs w:val="28"/>
        </w:rPr>
        <w:t>Златоустого</w:t>
      </w:r>
      <w:proofErr w:type="spellEnd"/>
      <w:r>
        <w:rPr>
          <w:sz w:val="28"/>
          <w:szCs w:val="28"/>
        </w:rPr>
        <w:t>;</w:t>
      </w:r>
    </w:p>
    <w:p w:rsidR="00803BFD" w:rsidRPr="00803BFD" w:rsidRDefault="009340C0" w:rsidP="00803BFD">
      <w:pPr>
        <w:numPr>
          <w:ilvl w:val="0"/>
          <w:numId w:val="35"/>
        </w:numPr>
        <w:tabs>
          <w:tab w:val="left" w:pos="360"/>
        </w:tabs>
        <w:suppressAutoHyphens/>
        <w:spacing w:line="360" w:lineRule="auto"/>
        <w:jc w:val="both"/>
        <w:rPr>
          <w:sz w:val="28"/>
          <w:szCs w:val="28"/>
        </w:rPr>
      </w:pPr>
      <w:r>
        <w:rPr>
          <w:sz w:val="28"/>
          <w:szCs w:val="28"/>
        </w:rPr>
        <w:t>А.Кастальский «На реках Вавилонских».</w:t>
      </w:r>
    </w:p>
    <w:p w:rsidR="003756B8" w:rsidRPr="006F4AB5" w:rsidRDefault="003756B8">
      <w:pPr>
        <w:rPr>
          <w:sz w:val="28"/>
          <w:szCs w:val="28"/>
        </w:rPr>
      </w:pPr>
    </w:p>
    <w:sectPr w:rsidR="003756B8" w:rsidRPr="006F4AB5" w:rsidSect="00E01D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4"/>
    <w:multiLevelType w:val="singleLevel"/>
    <w:tmpl w:val="00000004"/>
    <w:name w:val="WW8Num3"/>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4"/>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5"/>
    <w:lvl w:ilvl="0">
      <w:start w:val="1"/>
      <w:numFmt w:val="bullet"/>
      <w:lvlText w:val=""/>
      <w:lvlJc w:val="left"/>
      <w:pPr>
        <w:tabs>
          <w:tab w:val="num" w:pos="720"/>
        </w:tabs>
        <w:ind w:left="720" w:hanging="360"/>
      </w:pPr>
      <w:rPr>
        <w:rFonts w:ascii="Symbol" w:hAnsi="Symbol"/>
      </w:rPr>
    </w:lvl>
  </w:abstractNum>
  <w:abstractNum w:abstractNumId="4">
    <w:nsid w:val="00000007"/>
    <w:multiLevelType w:val="singleLevel"/>
    <w:tmpl w:val="00000007"/>
    <w:name w:val="WW8Num6"/>
    <w:lvl w:ilvl="0">
      <w:start w:val="1"/>
      <w:numFmt w:val="bullet"/>
      <w:lvlText w:val=""/>
      <w:lvlJc w:val="left"/>
      <w:pPr>
        <w:tabs>
          <w:tab w:val="num" w:pos="720"/>
        </w:tabs>
        <w:ind w:left="720" w:hanging="360"/>
      </w:pPr>
      <w:rPr>
        <w:rFonts w:ascii="Symbol" w:hAnsi="Symbol"/>
      </w:rPr>
    </w:lvl>
  </w:abstractNum>
  <w:abstractNum w:abstractNumId="5">
    <w:nsid w:val="00000008"/>
    <w:multiLevelType w:val="singleLevel"/>
    <w:tmpl w:val="00000008"/>
    <w:name w:val="WW8Num7"/>
    <w:lvl w:ilvl="0">
      <w:start w:val="1"/>
      <w:numFmt w:val="bullet"/>
      <w:lvlText w:val=""/>
      <w:lvlJc w:val="left"/>
      <w:pPr>
        <w:tabs>
          <w:tab w:val="num" w:pos="720"/>
        </w:tabs>
        <w:ind w:left="720" w:hanging="360"/>
      </w:pPr>
      <w:rPr>
        <w:rFonts w:ascii="Symbol" w:hAnsi="Symbol"/>
      </w:rPr>
    </w:lvl>
  </w:abstractNum>
  <w:abstractNum w:abstractNumId="6">
    <w:nsid w:val="0000000A"/>
    <w:multiLevelType w:val="singleLevel"/>
    <w:tmpl w:val="0000000A"/>
    <w:name w:val="WW8Num9"/>
    <w:lvl w:ilvl="0">
      <w:start w:val="1"/>
      <w:numFmt w:val="bullet"/>
      <w:lvlText w:val=""/>
      <w:lvlJc w:val="left"/>
      <w:pPr>
        <w:tabs>
          <w:tab w:val="num" w:pos="720"/>
        </w:tabs>
        <w:ind w:left="720" w:hanging="360"/>
      </w:pPr>
      <w:rPr>
        <w:rFonts w:ascii="Symbol" w:hAnsi="Symbol"/>
      </w:rPr>
    </w:lvl>
  </w:abstractNum>
  <w:abstractNum w:abstractNumId="7">
    <w:nsid w:val="0000000B"/>
    <w:multiLevelType w:val="singleLevel"/>
    <w:tmpl w:val="0000000B"/>
    <w:name w:val="WW8Num10"/>
    <w:lvl w:ilvl="0">
      <w:start w:val="1"/>
      <w:numFmt w:val="bullet"/>
      <w:lvlText w:val=""/>
      <w:lvlJc w:val="left"/>
      <w:pPr>
        <w:tabs>
          <w:tab w:val="num" w:pos="720"/>
        </w:tabs>
        <w:ind w:left="720" w:hanging="360"/>
      </w:pPr>
      <w:rPr>
        <w:rFonts w:ascii="Symbol" w:hAnsi="Symbol"/>
      </w:rPr>
    </w:lvl>
  </w:abstractNum>
  <w:abstractNum w:abstractNumId="8">
    <w:nsid w:val="0000000C"/>
    <w:multiLevelType w:val="singleLevel"/>
    <w:tmpl w:val="0000000C"/>
    <w:name w:val="WW8Num11"/>
    <w:lvl w:ilvl="0">
      <w:start w:val="1"/>
      <w:numFmt w:val="bullet"/>
      <w:lvlText w:val=""/>
      <w:lvlJc w:val="left"/>
      <w:pPr>
        <w:tabs>
          <w:tab w:val="num" w:pos="720"/>
        </w:tabs>
        <w:ind w:left="720" w:hanging="360"/>
      </w:pPr>
      <w:rPr>
        <w:rFonts w:ascii="Symbol" w:hAnsi="Symbol"/>
      </w:rPr>
    </w:lvl>
  </w:abstractNum>
  <w:abstractNum w:abstractNumId="9">
    <w:nsid w:val="0000000D"/>
    <w:multiLevelType w:val="singleLevel"/>
    <w:tmpl w:val="0000000D"/>
    <w:name w:val="WW8Num12"/>
    <w:lvl w:ilvl="0">
      <w:start w:val="1"/>
      <w:numFmt w:val="bullet"/>
      <w:lvlText w:val=""/>
      <w:lvlJc w:val="left"/>
      <w:pPr>
        <w:tabs>
          <w:tab w:val="num" w:pos="927"/>
        </w:tabs>
        <w:ind w:left="927" w:hanging="207"/>
      </w:pPr>
      <w:rPr>
        <w:rFonts w:ascii="Symbol" w:hAnsi="Symbol"/>
      </w:rPr>
    </w:lvl>
  </w:abstractNum>
  <w:abstractNum w:abstractNumId="10">
    <w:nsid w:val="0000000E"/>
    <w:multiLevelType w:val="singleLevel"/>
    <w:tmpl w:val="0000000E"/>
    <w:name w:val="WW8Num13"/>
    <w:lvl w:ilvl="0">
      <w:start w:val="1"/>
      <w:numFmt w:val="bullet"/>
      <w:lvlText w:val=""/>
      <w:lvlJc w:val="left"/>
      <w:pPr>
        <w:tabs>
          <w:tab w:val="num" w:pos="927"/>
        </w:tabs>
        <w:ind w:left="927" w:hanging="207"/>
      </w:pPr>
      <w:rPr>
        <w:rFonts w:ascii="Symbol" w:hAnsi="Symbol"/>
      </w:rPr>
    </w:lvl>
  </w:abstractNum>
  <w:abstractNum w:abstractNumId="11">
    <w:nsid w:val="0000000F"/>
    <w:multiLevelType w:val="singleLevel"/>
    <w:tmpl w:val="0000000F"/>
    <w:name w:val="WW8Num15"/>
    <w:lvl w:ilvl="0">
      <w:start w:val="1"/>
      <w:numFmt w:val="bullet"/>
      <w:lvlText w:val=""/>
      <w:lvlJc w:val="left"/>
      <w:pPr>
        <w:tabs>
          <w:tab w:val="num" w:pos="720"/>
        </w:tabs>
        <w:ind w:left="720" w:hanging="360"/>
      </w:pPr>
      <w:rPr>
        <w:rFonts w:ascii="Symbol" w:hAnsi="Symbol"/>
      </w:rPr>
    </w:lvl>
  </w:abstractNum>
  <w:abstractNum w:abstractNumId="12">
    <w:nsid w:val="00000010"/>
    <w:multiLevelType w:val="singleLevel"/>
    <w:tmpl w:val="00000010"/>
    <w:name w:val="WW8Num16"/>
    <w:lvl w:ilvl="0">
      <w:start w:val="1"/>
      <w:numFmt w:val="bullet"/>
      <w:lvlText w:val=""/>
      <w:lvlJc w:val="left"/>
      <w:pPr>
        <w:tabs>
          <w:tab w:val="num" w:pos="720"/>
        </w:tabs>
        <w:ind w:left="720" w:hanging="360"/>
      </w:pPr>
      <w:rPr>
        <w:rFonts w:ascii="Symbol" w:hAnsi="Symbol"/>
      </w:rPr>
    </w:lvl>
  </w:abstractNum>
  <w:abstractNum w:abstractNumId="13">
    <w:nsid w:val="00000011"/>
    <w:multiLevelType w:val="singleLevel"/>
    <w:tmpl w:val="00000011"/>
    <w:name w:val="WW8Num17"/>
    <w:lvl w:ilvl="0">
      <w:start w:val="1"/>
      <w:numFmt w:val="bullet"/>
      <w:lvlText w:val=""/>
      <w:lvlJc w:val="left"/>
      <w:pPr>
        <w:tabs>
          <w:tab w:val="num" w:pos="644"/>
        </w:tabs>
        <w:ind w:left="644" w:hanging="360"/>
      </w:pPr>
      <w:rPr>
        <w:rFonts w:ascii="Symbol" w:hAnsi="Symbol"/>
      </w:rPr>
    </w:lvl>
  </w:abstractNum>
  <w:abstractNum w:abstractNumId="14">
    <w:nsid w:val="00000012"/>
    <w:multiLevelType w:val="singleLevel"/>
    <w:tmpl w:val="00000012"/>
    <w:name w:val="WW8Num18"/>
    <w:lvl w:ilvl="0">
      <w:start w:val="1"/>
      <w:numFmt w:val="bullet"/>
      <w:lvlText w:val=""/>
      <w:lvlJc w:val="left"/>
      <w:pPr>
        <w:tabs>
          <w:tab w:val="num" w:pos="720"/>
        </w:tabs>
        <w:ind w:left="720" w:hanging="360"/>
      </w:pPr>
      <w:rPr>
        <w:rFonts w:ascii="Symbol" w:hAnsi="Symbol"/>
      </w:rPr>
    </w:lvl>
  </w:abstractNum>
  <w:abstractNum w:abstractNumId="15">
    <w:nsid w:val="00000013"/>
    <w:multiLevelType w:val="singleLevel"/>
    <w:tmpl w:val="00000013"/>
    <w:name w:val="WW8Num20"/>
    <w:lvl w:ilvl="0">
      <w:start w:val="1"/>
      <w:numFmt w:val="bullet"/>
      <w:lvlText w:val=""/>
      <w:lvlJc w:val="left"/>
      <w:pPr>
        <w:tabs>
          <w:tab w:val="num" w:pos="720"/>
        </w:tabs>
        <w:ind w:left="720" w:hanging="360"/>
      </w:pPr>
      <w:rPr>
        <w:rFonts w:ascii="Symbol" w:hAnsi="Symbol"/>
      </w:rPr>
    </w:lvl>
  </w:abstractNum>
  <w:abstractNum w:abstractNumId="16">
    <w:nsid w:val="00000014"/>
    <w:multiLevelType w:val="singleLevel"/>
    <w:tmpl w:val="00000014"/>
    <w:name w:val="WW8Num23"/>
    <w:lvl w:ilvl="0">
      <w:start w:val="1"/>
      <w:numFmt w:val="bullet"/>
      <w:lvlText w:val=""/>
      <w:lvlJc w:val="left"/>
      <w:pPr>
        <w:tabs>
          <w:tab w:val="num" w:pos="720"/>
        </w:tabs>
        <w:ind w:left="720" w:hanging="360"/>
      </w:pPr>
      <w:rPr>
        <w:rFonts w:ascii="Symbol" w:hAnsi="Symbol"/>
      </w:rPr>
    </w:lvl>
  </w:abstractNum>
  <w:abstractNum w:abstractNumId="17">
    <w:nsid w:val="00000015"/>
    <w:multiLevelType w:val="singleLevel"/>
    <w:tmpl w:val="00000015"/>
    <w:name w:val="WW8Num25"/>
    <w:lvl w:ilvl="0">
      <w:start w:val="1"/>
      <w:numFmt w:val="bullet"/>
      <w:lvlText w:val=""/>
      <w:lvlJc w:val="left"/>
      <w:pPr>
        <w:tabs>
          <w:tab w:val="num" w:pos="387"/>
        </w:tabs>
        <w:ind w:left="387" w:hanging="207"/>
      </w:pPr>
      <w:rPr>
        <w:rFonts w:ascii="Symbol" w:hAnsi="Symbol"/>
      </w:rPr>
    </w:lvl>
  </w:abstractNum>
  <w:abstractNum w:abstractNumId="18">
    <w:nsid w:val="00000016"/>
    <w:multiLevelType w:val="singleLevel"/>
    <w:tmpl w:val="00000016"/>
    <w:name w:val="WW8Num26"/>
    <w:lvl w:ilvl="0">
      <w:start w:val="1"/>
      <w:numFmt w:val="bullet"/>
      <w:lvlText w:val=""/>
      <w:lvlJc w:val="left"/>
      <w:pPr>
        <w:tabs>
          <w:tab w:val="num" w:pos="720"/>
        </w:tabs>
        <w:ind w:left="720" w:hanging="360"/>
      </w:pPr>
      <w:rPr>
        <w:rFonts w:ascii="Symbol" w:hAnsi="Symbol"/>
      </w:rPr>
    </w:lvl>
  </w:abstractNum>
  <w:abstractNum w:abstractNumId="19">
    <w:nsid w:val="00000017"/>
    <w:multiLevelType w:val="singleLevel"/>
    <w:tmpl w:val="00000017"/>
    <w:name w:val="WW8Num27"/>
    <w:lvl w:ilvl="0">
      <w:start w:val="1"/>
      <w:numFmt w:val="bullet"/>
      <w:lvlText w:val=""/>
      <w:lvlJc w:val="left"/>
      <w:pPr>
        <w:tabs>
          <w:tab w:val="num" w:pos="720"/>
        </w:tabs>
        <w:ind w:left="720" w:hanging="360"/>
      </w:pPr>
      <w:rPr>
        <w:rFonts w:ascii="Symbol" w:hAnsi="Symbol"/>
      </w:rPr>
    </w:lvl>
  </w:abstractNum>
  <w:abstractNum w:abstractNumId="20">
    <w:nsid w:val="00000018"/>
    <w:multiLevelType w:val="singleLevel"/>
    <w:tmpl w:val="00000018"/>
    <w:name w:val="WW8Num29"/>
    <w:lvl w:ilvl="0">
      <w:start w:val="1"/>
      <w:numFmt w:val="bullet"/>
      <w:lvlText w:val=""/>
      <w:lvlJc w:val="left"/>
      <w:pPr>
        <w:tabs>
          <w:tab w:val="num" w:pos="720"/>
        </w:tabs>
        <w:ind w:left="720" w:hanging="360"/>
      </w:pPr>
      <w:rPr>
        <w:rFonts w:ascii="Symbol" w:hAnsi="Symbol"/>
      </w:rPr>
    </w:lvl>
  </w:abstractNum>
  <w:abstractNum w:abstractNumId="21">
    <w:nsid w:val="00000019"/>
    <w:multiLevelType w:val="singleLevel"/>
    <w:tmpl w:val="00000019"/>
    <w:name w:val="WW8Num30"/>
    <w:lvl w:ilvl="0">
      <w:start w:val="1"/>
      <w:numFmt w:val="bullet"/>
      <w:lvlText w:val=""/>
      <w:lvlJc w:val="left"/>
      <w:pPr>
        <w:tabs>
          <w:tab w:val="num" w:pos="720"/>
        </w:tabs>
        <w:ind w:left="720" w:hanging="360"/>
      </w:pPr>
      <w:rPr>
        <w:rFonts w:ascii="Symbol" w:hAnsi="Symbol"/>
      </w:rPr>
    </w:lvl>
  </w:abstractNum>
  <w:abstractNum w:abstractNumId="22">
    <w:nsid w:val="0000001A"/>
    <w:multiLevelType w:val="singleLevel"/>
    <w:tmpl w:val="0000001A"/>
    <w:name w:val="WW8Num33"/>
    <w:lvl w:ilvl="0">
      <w:start w:val="1"/>
      <w:numFmt w:val="bullet"/>
      <w:lvlText w:val=""/>
      <w:lvlJc w:val="left"/>
      <w:pPr>
        <w:tabs>
          <w:tab w:val="num" w:pos="720"/>
        </w:tabs>
        <w:ind w:left="720" w:hanging="360"/>
      </w:pPr>
      <w:rPr>
        <w:rFonts w:ascii="Symbol" w:hAnsi="Symbol"/>
      </w:rPr>
    </w:lvl>
  </w:abstractNum>
  <w:abstractNum w:abstractNumId="23">
    <w:nsid w:val="0000001B"/>
    <w:multiLevelType w:val="singleLevel"/>
    <w:tmpl w:val="0000001B"/>
    <w:name w:val="WW8Num34"/>
    <w:lvl w:ilvl="0">
      <w:start w:val="1"/>
      <w:numFmt w:val="bullet"/>
      <w:lvlText w:val=""/>
      <w:lvlJc w:val="left"/>
      <w:pPr>
        <w:tabs>
          <w:tab w:val="num" w:pos="927"/>
        </w:tabs>
        <w:ind w:left="927" w:hanging="207"/>
      </w:pPr>
      <w:rPr>
        <w:rFonts w:ascii="Symbol" w:hAnsi="Symbol"/>
      </w:rPr>
    </w:lvl>
  </w:abstractNum>
  <w:abstractNum w:abstractNumId="24">
    <w:nsid w:val="0000001D"/>
    <w:multiLevelType w:val="singleLevel"/>
    <w:tmpl w:val="0000001D"/>
    <w:name w:val="WW8Num37"/>
    <w:lvl w:ilvl="0">
      <w:start w:val="1"/>
      <w:numFmt w:val="bullet"/>
      <w:lvlText w:val=""/>
      <w:lvlJc w:val="left"/>
      <w:pPr>
        <w:tabs>
          <w:tab w:val="num" w:pos="720"/>
        </w:tabs>
        <w:ind w:left="720" w:hanging="360"/>
      </w:pPr>
      <w:rPr>
        <w:rFonts w:ascii="Symbol" w:hAnsi="Symbol"/>
      </w:rPr>
    </w:lvl>
  </w:abstractNum>
  <w:abstractNum w:abstractNumId="25">
    <w:nsid w:val="0000001E"/>
    <w:multiLevelType w:val="singleLevel"/>
    <w:tmpl w:val="0000001E"/>
    <w:name w:val="WW8Num38"/>
    <w:lvl w:ilvl="0">
      <w:start w:val="1"/>
      <w:numFmt w:val="bullet"/>
      <w:lvlText w:val=""/>
      <w:lvlJc w:val="left"/>
      <w:pPr>
        <w:tabs>
          <w:tab w:val="num" w:pos="927"/>
        </w:tabs>
        <w:ind w:left="927" w:hanging="207"/>
      </w:pPr>
      <w:rPr>
        <w:rFonts w:ascii="Symbol" w:hAnsi="Symbol"/>
      </w:rPr>
    </w:lvl>
  </w:abstractNum>
  <w:abstractNum w:abstractNumId="26">
    <w:nsid w:val="0000001F"/>
    <w:multiLevelType w:val="singleLevel"/>
    <w:tmpl w:val="0000001F"/>
    <w:name w:val="WW8Num40"/>
    <w:lvl w:ilvl="0">
      <w:start w:val="1"/>
      <w:numFmt w:val="bullet"/>
      <w:lvlText w:val=""/>
      <w:lvlJc w:val="left"/>
      <w:pPr>
        <w:tabs>
          <w:tab w:val="num" w:pos="927"/>
        </w:tabs>
        <w:ind w:left="927" w:hanging="207"/>
      </w:pPr>
      <w:rPr>
        <w:rFonts w:ascii="Symbol" w:hAnsi="Symbol"/>
      </w:rPr>
    </w:lvl>
  </w:abstractNum>
  <w:abstractNum w:abstractNumId="27">
    <w:nsid w:val="00000020"/>
    <w:multiLevelType w:val="singleLevel"/>
    <w:tmpl w:val="00000020"/>
    <w:name w:val="WW8Num41"/>
    <w:lvl w:ilvl="0">
      <w:start w:val="1"/>
      <w:numFmt w:val="bullet"/>
      <w:lvlText w:val=""/>
      <w:lvlJc w:val="left"/>
      <w:pPr>
        <w:tabs>
          <w:tab w:val="num" w:pos="720"/>
        </w:tabs>
        <w:ind w:left="720" w:hanging="360"/>
      </w:pPr>
      <w:rPr>
        <w:rFonts w:ascii="Symbol" w:hAnsi="Symbol"/>
      </w:rPr>
    </w:lvl>
  </w:abstractNum>
  <w:abstractNum w:abstractNumId="28">
    <w:nsid w:val="00000021"/>
    <w:multiLevelType w:val="singleLevel"/>
    <w:tmpl w:val="00000021"/>
    <w:name w:val="WW8Num43"/>
    <w:lvl w:ilvl="0">
      <w:start w:val="1"/>
      <w:numFmt w:val="bullet"/>
      <w:lvlText w:val=""/>
      <w:lvlJc w:val="left"/>
      <w:pPr>
        <w:tabs>
          <w:tab w:val="num" w:pos="720"/>
        </w:tabs>
        <w:ind w:left="720" w:hanging="360"/>
      </w:pPr>
      <w:rPr>
        <w:rFonts w:ascii="Symbol" w:hAnsi="Symbol"/>
      </w:rPr>
    </w:lvl>
  </w:abstractNum>
  <w:abstractNum w:abstractNumId="29">
    <w:nsid w:val="00000022"/>
    <w:multiLevelType w:val="singleLevel"/>
    <w:tmpl w:val="00000022"/>
    <w:name w:val="WW8Num44"/>
    <w:lvl w:ilvl="0">
      <w:start w:val="1"/>
      <w:numFmt w:val="bullet"/>
      <w:lvlText w:val=""/>
      <w:lvlJc w:val="left"/>
      <w:pPr>
        <w:tabs>
          <w:tab w:val="num" w:pos="720"/>
        </w:tabs>
        <w:ind w:left="720" w:hanging="360"/>
      </w:pPr>
      <w:rPr>
        <w:rFonts w:ascii="Symbol" w:hAnsi="Symbol"/>
      </w:rPr>
    </w:lvl>
  </w:abstractNum>
  <w:abstractNum w:abstractNumId="30">
    <w:nsid w:val="00000024"/>
    <w:multiLevelType w:val="singleLevel"/>
    <w:tmpl w:val="00000024"/>
    <w:name w:val="WW8Num46"/>
    <w:lvl w:ilvl="0">
      <w:start w:val="1"/>
      <w:numFmt w:val="bullet"/>
      <w:lvlText w:val=""/>
      <w:lvlJc w:val="left"/>
      <w:pPr>
        <w:tabs>
          <w:tab w:val="num" w:pos="720"/>
        </w:tabs>
        <w:ind w:left="720" w:hanging="360"/>
      </w:pPr>
      <w:rPr>
        <w:rFonts w:ascii="Symbol" w:hAnsi="Symbol"/>
      </w:rPr>
    </w:lvl>
  </w:abstractNum>
  <w:abstractNum w:abstractNumId="31">
    <w:nsid w:val="00000025"/>
    <w:multiLevelType w:val="singleLevel"/>
    <w:tmpl w:val="00000025"/>
    <w:name w:val="WW8Num47"/>
    <w:lvl w:ilvl="0">
      <w:start w:val="1"/>
      <w:numFmt w:val="bullet"/>
      <w:lvlText w:val=""/>
      <w:lvlJc w:val="left"/>
      <w:pPr>
        <w:tabs>
          <w:tab w:val="num" w:pos="720"/>
        </w:tabs>
        <w:ind w:left="720" w:hanging="360"/>
      </w:pPr>
      <w:rPr>
        <w:rFonts w:ascii="Symbol" w:hAnsi="Symbol"/>
      </w:rPr>
    </w:lvl>
  </w:abstractNum>
  <w:abstractNum w:abstractNumId="32">
    <w:nsid w:val="1C9532AF"/>
    <w:multiLevelType w:val="hybridMultilevel"/>
    <w:tmpl w:val="68F88980"/>
    <w:lvl w:ilvl="0" w:tplc="956CD5FA">
      <w:start w:val="1"/>
      <w:numFmt w:val="decimal"/>
      <w:lvlText w:val="%1."/>
      <w:lvlJc w:val="left"/>
      <w:pPr>
        <w:ind w:left="149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21A86447"/>
    <w:multiLevelType w:val="hybridMultilevel"/>
    <w:tmpl w:val="94D8D0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2BCA1648"/>
    <w:multiLevelType w:val="hybridMultilevel"/>
    <w:tmpl w:val="F508BDD0"/>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F6F546A"/>
    <w:multiLevelType w:val="hybridMultilevel"/>
    <w:tmpl w:val="6DEA101E"/>
    <w:lvl w:ilvl="0" w:tplc="00000003">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D113CAF"/>
    <w:multiLevelType w:val="hybridMultilevel"/>
    <w:tmpl w:val="ABA08FF8"/>
    <w:lvl w:ilvl="0" w:tplc="00000003">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86125AC"/>
    <w:multiLevelType w:val="hybridMultilevel"/>
    <w:tmpl w:val="FB825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32"/>
  </w:num>
  <w:num w:numId="3">
    <w:abstractNumId w:val="0"/>
  </w:num>
  <w:num w:numId="4">
    <w:abstractNumId w:val="25"/>
  </w:num>
  <w:num w:numId="5">
    <w:abstractNumId w:val="35"/>
  </w:num>
  <w:num w:numId="6">
    <w:abstractNumId w:val="36"/>
  </w:num>
  <w:num w:numId="7">
    <w:abstractNumId w:val="37"/>
  </w:num>
  <w:num w:numId="8">
    <w:abstractNumId w:val="13"/>
  </w:num>
  <w:num w:numId="9">
    <w:abstractNumId w:val="26"/>
  </w:num>
  <w:num w:numId="10">
    <w:abstractNumId w:val="17"/>
  </w:num>
  <w:num w:numId="11">
    <w:abstractNumId w:val="23"/>
  </w:num>
  <w:num w:numId="12">
    <w:abstractNumId w:val="15"/>
  </w:num>
  <w:num w:numId="13">
    <w:abstractNumId w:val="34"/>
  </w:num>
  <w:num w:numId="14">
    <w:abstractNumId w:val="1"/>
  </w:num>
  <w:num w:numId="15">
    <w:abstractNumId w:val="11"/>
  </w:num>
  <w:num w:numId="16">
    <w:abstractNumId w:val="22"/>
  </w:num>
  <w:num w:numId="17">
    <w:abstractNumId w:val="30"/>
  </w:num>
  <w:num w:numId="18">
    <w:abstractNumId w:val="20"/>
  </w:num>
  <w:num w:numId="19">
    <w:abstractNumId w:val="3"/>
  </w:num>
  <w:num w:numId="20">
    <w:abstractNumId w:val="6"/>
  </w:num>
  <w:num w:numId="21">
    <w:abstractNumId w:val="18"/>
  </w:num>
  <w:num w:numId="22">
    <w:abstractNumId w:val="19"/>
  </w:num>
  <w:num w:numId="23">
    <w:abstractNumId w:val="21"/>
  </w:num>
  <w:num w:numId="24">
    <w:abstractNumId w:val="27"/>
  </w:num>
  <w:num w:numId="25">
    <w:abstractNumId w:val="2"/>
  </w:num>
  <w:num w:numId="26">
    <w:abstractNumId w:val="9"/>
  </w:num>
  <w:num w:numId="27">
    <w:abstractNumId w:val="10"/>
  </w:num>
  <w:num w:numId="28">
    <w:abstractNumId w:val="12"/>
  </w:num>
  <w:num w:numId="29">
    <w:abstractNumId w:val="14"/>
  </w:num>
  <w:num w:numId="30">
    <w:abstractNumId w:val="24"/>
  </w:num>
  <w:num w:numId="31">
    <w:abstractNumId w:val="28"/>
  </w:num>
  <w:num w:numId="32">
    <w:abstractNumId w:val="31"/>
  </w:num>
  <w:num w:numId="33">
    <w:abstractNumId w:val="16"/>
  </w:num>
  <w:num w:numId="34">
    <w:abstractNumId w:val="29"/>
  </w:num>
  <w:num w:numId="35">
    <w:abstractNumId w:val="8"/>
  </w:num>
  <w:num w:numId="36">
    <w:abstractNumId w:val="5"/>
  </w:num>
  <w:num w:numId="37">
    <w:abstractNumId w:val="7"/>
  </w:num>
  <w:num w:numId="3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F75491"/>
    <w:rsid w:val="00033C14"/>
    <w:rsid w:val="000A00B3"/>
    <w:rsid w:val="000B1F19"/>
    <w:rsid w:val="000F5F31"/>
    <w:rsid w:val="00133310"/>
    <w:rsid w:val="001E7F8D"/>
    <w:rsid w:val="0029560E"/>
    <w:rsid w:val="002F3B2B"/>
    <w:rsid w:val="003756B8"/>
    <w:rsid w:val="00375CB4"/>
    <w:rsid w:val="00446E73"/>
    <w:rsid w:val="004D6478"/>
    <w:rsid w:val="006F4AB5"/>
    <w:rsid w:val="007509BF"/>
    <w:rsid w:val="007D409F"/>
    <w:rsid w:val="00803BFD"/>
    <w:rsid w:val="0080478D"/>
    <w:rsid w:val="00895BB4"/>
    <w:rsid w:val="009340C0"/>
    <w:rsid w:val="00AD0B8E"/>
    <w:rsid w:val="00B360D7"/>
    <w:rsid w:val="00B879D0"/>
    <w:rsid w:val="00C32D87"/>
    <w:rsid w:val="00C45489"/>
    <w:rsid w:val="00C52236"/>
    <w:rsid w:val="00CA7B57"/>
    <w:rsid w:val="00D370E8"/>
    <w:rsid w:val="00E01D8C"/>
    <w:rsid w:val="00E55463"/>
    <w:rsid w:val="00ED0D95"/>
    <w:rsid w:val="00F75491"/>
    <w:rsid w:val="00F97345"/>
    <w:rsid w:val="00FA4BC9"/>
    <w:rsid w:val="00FC00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491"/>
    <w:pPr>
      <w:spacing w:after="0" w:line="240" w:lineRule="auto"/>
    </w:pPr>
    <w:rPr>
      <w:rFonts w:eastAsia="Times New Roman" w:cs="Times New Roman"/>
      <w:sz w:val="24"/>
      <w:szCs w:val="24"/>
      <w:lang w:eastAsia="ru-RU"/>
    </w:rPr>
  </w:style>
  <w:style w:type="paragraph" w:styleId="2">
    <w:name w:val="heading 2"/>
    <w:basedOn w:val="a"/>
    <w:next w:val="a"/>
    <w:link w:val="20"/>
    <w:qFormat/>
    <w:rsid w:val="00F75491"/>
    <w:pPr>
      <w:keepNext/>
      <w:numPr>
        <w:ilvl w:val="1"/>
        <w:numId w:val="1"/>
      </w:numPr>
      <w:suppressAutoHyphens/>
      <w:spacing w:before="240" w:after="60"/>
      <w:outlineLvl w:val="1"/>
    </w:pPr>
    <w:rPr>
      <w:rFonts w:ascii="Arial" w:hAnsi="Arial" w:cs="Arial"/>
      <w:b/>
      <w:bCs/>
      <w:i/>
      <w:i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75491"/>
    <w:rPr>
      <w:rFonts w:ascii="Arial" w:eastAsia="Times New Roman" w:hAnsi="Arial" w:cs="Arial"/>
      <w:b/>
      <w:bCs/>
      <w:i/>
      <w:iCs/>
      <w:szCs w:val="28"/>
      <w:lang w:eastAsia="ar-SA"/>
    </w:rPr>
  </w:style>
  <w:style w:type="paragraph" w:styleId="a3">
    <w:name w:val="List Paragraph"/>
    <w:basedOn w:val="a"/>
    <w:uiPriority w:val="34"/>
    <w:qFormat/>
    <w:rsid w:val="00B879D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17</Pages>
  <Words>3087</Words>
  <Characters>17599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м.Ксения</dc:creator>
  <cp:keywords/>
  <dc:description/>
  <cp:lastModifiedBy>м.Ксения</cp:lastModifiedBy>
  <cp:revision>2</cp:revision>
  <dcterms:created xsi:type="dcterms:W3CDTF">2015-03-11T01:48:00Z</dcterms:created>
  <dcterms:modified xsi:type="dcterms:W3CDTF">2015-03-11T03:06:00Z</dcterms:modified>
</cp:coreProperties>
</file>